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902A267" w14:textId="68F5AD89" w:rsidR="007E0977" w:rsidRPr="00E03B6A" w:rsidRDefault="008C7EE9" w:rsidP="00E03B6A">
      <w:pPr>
        <w:pStyle w:val="Brezrazmikov"/>
        <w:jc w:val="center"/>
        <w:rPr>
          <w:rFonts w:asciiTheme="majorHAnsi" w:hAnsiTheme="majorHAnsi" w:cstheme="majorHAnsi"/>
          <w:b/>
          <w:sz w:val="28"/>
          <w:lang w:val="sl-SI"/>
        </w:rPr>
      </w:pPr>
      <w:r w:rsidRPr="00E03B6A">
        <w:rPr>
          <w:rFonts w:asciiTheme="majorHAnsi" w:hAnsiTheme="majorHAnsi" w:cstheme="majorHAnsi"/>
          <w:b/>
          <w:sz w:val="28"/>
          <w:lang w:val="sl-SI"/>
        </w:rPr>
        <w:t>REFERENČNI VPRAŠALNIKI – REFERENCE KADROV</w:t>
      </w:r>
      <w:r w:rsidR="009E75B5">
        <w:rPr>
          <w:rFonts w:asciiTheme="majorHAnsi" w:hAnsiTheme="majorHAnsi" w:cstheme="majorHAnsi"/>
          <w:b/>
          <w:sz w:val="28"/>
          <w:lang w:val="sl-SI"/>
        </w:rPr>
        <w:t xml:space="preserve"> (za POGOJ)</w:t>
      </w:r>
    </w:p>
    <w:p w14:paraId="38CD321D" w14:textId="33084B84" w:rsidR="008C7EE9" w:rsidRPr="00E03B6A" w:rsidRDefault="008C7EE9" w:rsidP="00E03B6A">
      <w:pPr>
        <w:pStyle w:val="Brezrazmikov"/>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0"/>
        <w:gridCol w:w="6372"/>
      </w:tblGrid>
      <w:tr w:rsidR="00173122" w:rsidRPr="00E03B6A" w14:paraId="2BDE4C0A" w14:textId="77777777" w:rsidTr="00CF650F">
        <w:trPr>
          <w:trHeight w:val="20"/>
          <w:jc w:val="center"/>
        </w:trPr>
        <w:tc>
          <w:tcPr>
            <w:tcW w:w="5000" w:type="pct"/>
            <w:gridSpan w:val="2"/>
            <w:shd w:val="clear" w:color="auto" w:fill="FFAB57"/>
            <w:vAlign w:val="center"/>
          </w:tcPr>
          <w:p w14:paraId="64EB2459" w14:textId="77777777" w:rsidR="00173122" w:rsidRPr="00E03B6A" w:rsidRDefault="00173122" w:rsidP="00E03B6A">
            <w:pPr>
              <w:pStyle w:val="Brezrazmikov"/>
              <w:jc w:val="center"/>
              <w:rPr>
                <w:rFonts w:asciiTheme="majorHAnsi" w:hAnsiTheme="majorHAnsi" w:cstheme="majorHAnsi"/>
                <w:b/>
                <w:sz w:val="22"/>
                <w:lang w:val="sl-SI"/>
              </w:rPr>
            </w:pPr>
            <w:r w:rsidRPr="00E03B6A">
              <w:rPr>
                <w:rFonts w:asciiTheme="majorHAnsi" w:hAnsiTheme="majorHAnsi" w:cstheme="majorHAnsi"/>
                <w:b/>
                <w:sz w:val="22"/>
                <w:lang w:val="sl-SI"/>
              </w:rPr>
              <w:t>Javno naročilo</w:t>
            </w:r>
          </w:p>
        </w:tc>
      </w:tr>
      <w:tr w:rsidR="009B0DAE" w:rsidRPr="00E03B6A" w14:paraId="024A40C4" w14:textId="77777777" w:rsidTr="005B037A">
        <w:trPr>
          <w:trHeight w:val="20"/>
          <w:jc w:val="center"/>
        </w:trPr>
        <w:tc>
          <w:tcPr>
            <w:tcW w:w="1484" w:type="pct"/>
            <w:shd w:val="clear" w:color="auto" w:fill="FFAB57"/>
            <w:vAlign w:val="center"/>
          </w:tcPr>
          <w:p w14:paraId="0A17F015" w14:textId="77777777" w:rsidR="009B0DAE" w:rsidRPr="00E03B6A" w:rsidRDefault="009B0DAE" w:rsidP="00E03B6A">
            <w:pPr>
              <w:pStyle w:val="Brezrazmikov"/>
              <w:rPr>
                <w:rFonts w:asciiTheme="majorHAnsi" w:hAnsiTheme="majorHAnsi" w:cstheme="majorHAnsi"/>
                <w:b/>
                <w:sz w:val="22"/>
                <w:lang w:val="sl-SI"/>
              </w:rPr>
            </w:pPr>
            <w:r w:rsidRPr="00E03B6A">
              <w:rPr>
                <w:rFonts w:asciiTheme="majorHAnsi" w:hAnsiTheme="majorHAnsi" w:cstheme="majorHAnsi"/>
                <w:b/>
                <w:sz w:val="22"/>
                <w:lang w:val="sl-SI"/>
              </w:rPr>
              <w:t>Naročnik</w:t>
            </w:r>
          </w:p>
        </w:tc>
        <w:tc>
          <w:tcPr>
            <w:tcW w:w="3516" w:type="pct"/>
            <w:shd w:val="clear" w:color="auto" w:fill="FFE599" w:themeFill="accent4" w:themeFillTint="66"/>
            <w:vAlign w:val="center"/>
          </w:tcPr>
          <w:p w14:paraId="31835D99" w14:textId="77777777" w:rsidR="009B0DAE" w:rsidRPr="00E03B6A" w:rsidRDefault="009B0DAE" w:rsidP="00E03B6A">
            <w:pPr>
              <w:pStyle w:val="TableContents"/>
              <w:keepNext/>
              <w:keepLines/>
              <w:jc w:val="both"/>
              <w:rPr>
                <w:rFonts w:asciiTheme="majorHAnsi" w:hAnsiTheme="majorHAnsi" w:cstheme="majorHAnsi"/>
                <w:b/>
                <w:sz w:val="22"/>
                <w:lang w:val="sl-SI"/>
              </w:rPr>
            </w:pPr>
            <w:r w:rsidRPr="00E03B6A">
              <w:rPr>
                <w:rFonts w:asciiTheme="majorHAnsi" w:hAnsiTheme="majorHAnsi" w:cstheme="majorHAnsi"/>
                <w:b/>
                <w:sz w:val="22"/>
                <w:lang w:val="sl-SI"/>
              </w:rPr>
              <w:t xml:space="preserve">Arnes </w:t>
            </w:r>
          </w:p>
          <w:p w14:paraId="17AA773F" w14:textId="77777777" w:rsidR="009B0DAE" w:rsidRPr="00E03B6A" w:rsidRDefault="009B0DAE" w:rsidP="00E03B6A">
            <w:pPr>
              <w:pStyle w:val="TableContents"/>
              <w:keepNext/>
              <w:keepLines/>
              <w:jc w:val="both"/>
              <w:rPr>
                <w:rFonts w:asciiTheme="majorHAnsi" w:hAnsiTheme="majorHAnsi" w:cstheme="majorHAnsi"/>
                <w:b/>
                <w:sz w:val="22"/>
                <w:lang w:val="sl-SI"/>
              </w:rPr>
            </w:pPr>
            <w:r w:rsidRPr="00E03B6A">
              <w:rPr>
                <w:rFonts w:asciiTheme="majorHAnsi" w:hAnsiTheme="majorHAnsi" w:cstheme="majorHAnsi"/>
                <w:b/>
                <w:sz w:val="22"/>
                <w:lang w:val="sl-SI"/>
              </w:rPr>
              <w:t xml:space="preserve">Tehnološki park 18 </w:t>
            </w:r>
          </w:p>
          <w:p w14:paraId="680AD2EA" w14:textId="01AD7C5D" w:rsidR="009B0DAE" w:rsidRPr="00E03B6A" w:rsidRDefault="009B0DAE" w:rsidP="00E03B6A">
            <w:pPr>
              <w:pStyle w:val="Brezrazmikov"/>
              <w:rPr>
                <w:rFonts w:asciiTheme="majorHAnsi" w:hAnsiTheme="majorHAnsi" w:cstheme="majorHAnsi"/>
                <w:b/>
                <w:sz w:val="22"/>
                <w:lang w:val="sl-SI"/>
              </w:rPr>
            </w:pPr>
            <w:r w:rsidRPr="00E03B6A">
              <w:rPr>
                <w:rFonts w:asciiTheme="majorHAnsi" w:hAnsiTheme="majorHAnsi" w:cstheme="majorHAnsi"/>
                <w:b/>
                <w:sz w:val="22"/>
                <w:lang w:val="sl-SI"/>
              </w:rPr>
              <w:t xml:space="preserve">1000 Ljubljana </w:t>
            </w:r>
          </w:p>
        </w:tc>
      </w:tr>
      <w:tr w:rsidR="002B0DC3" w:rsidRPr="00E03B6A" w14:paraId="222AB329" w14:textId="77777777" w:rsidTr="005B037A">
        <w:trPr>
          <w:trHeight w:val="20"/>
          <w:jc w:val="center"/>
        </w:trPr>
        <w:tc>
          <w:tcPr>
            <w:tcW w:w="1484" w:type="pct"/>
            <w:shd w:val="clear" w:color="auto" w:fill="FFAB57"/>
            <w:vAlign w:val="center"/>
          </w:tcPr>
          <w:p w14:paraId="75A345F0" w14:textId="77777777" w:rsidR="002B0DC3" w:rsidRPr="00E03B6A" w:rsidRDefault="002B0DC3" w:rsidP="00E03B6A">
            <w:pPr>
              <w:pStyle w:val="Brezrazmikov"/>
              <w:rPr>
                <w:rFonts w:asciiTheme="majorHAnsi" w:hAnsiTheme="majorHAnsi" w:cstheme="majorHAnsi"/>
                <w:b/>
                <w:sz w:val="22"/>
                <w:lang w:val="sl-SI"/>
              </w:rPr>
            </w:pPr>
            <w:r w:rsidRPr="00E03B6A">
              <w:rPr>
                <w:rFonts w:asciiTheme="majorHAnsi" w:hAnsiTheme="majorHAnsi" w:cstheme="majorHAnsi"/>
                <w:b/>
                <w:sz w:val="22"/>
                <w:lang w:val="sl-SI"/>
              </w:rPr>
              <w:t>Oznaka javnega naročila</w:t>
            </w:r>
          </w:p>
        </w:tc>
        <w:tc>
          <w:tcPr>
            <w:tcW w:w="3516" w:type="pct"/>
            <w:shd w:val="clear" w:color="auto" w:fill="FFE599" w:themeFill="accent4" w:themeFillTint="66"/>
            <w:vAlign w:val="center"/>
          </w:tcPr>
          <w:p w14:paraId="13BF04E0" w14:textId="09712FDC" w:rsidR="002B0DC3" w:rsidRPr="00E03B6A" w:rsidRDefault="00773487" w:rsidP="00E03B6A">
            <w:pPr>
              <w:pStyle w:val="Brezrazmikov"/>
              <w:rPr>
                <w:rFonts w:asciiTheme="majorHAnsi" w:hAnsiTheme="majorHAnsi" w:cstheme="majorHAnsi"/>
                <w:b/>
                <w:sz w:val="22"/>
                <w:highlight w:val="yellow"/>
                <w:lang w:val="sl-SI"/>
              </w:rPr>
            </w:pPr>
            <w:bookmarkStart w:id="0" w:name="_Hlk134858058"/>
            <w:r w:rsidRPr="00BE605E">
              <w:rPr>
                <w:rFonts w:asciiTheme="majorHAnsi" w:hAnsiTheme="majorHAnsi" w:cstheme="majorHAnsi"/>
                <w:b/>
                <w:lang w:val="sl-SI"/>
              </w:rPr>
              <w:t>Gradbeni nadzor pri izgradnji podatkovnega centra Arnes v Maribor</w:t>
            </w:r>
            <w:bookmarkEnd w:id="0"/>
            <w:r w:rsidRPr="00BE605E">
              <w:rPr>
                <w:rFonts w:asciiTheme="majorHAnsi" w:hAnsiTheme="majorHAnsi" w:cstheme="majorHAnsi"/>
                <w:b/>
                <w:lang w:val="sl-SI"/>
              </w:rPr>
              <w:t>u</w:t>
            </w:r>
            <w:r w:rsidR="00B81DDE">
              <w:rPr>
                <w:rFonts w:asciiTheme="majorHAnsi" w:hAnsiTheme="majorHAnsi" w:cstheme="majorHAnsi"/>
                <w:b/>
                <w:lang w:val="sl-SI"/>
              </w:rPr>
              <w:t xml:space="preserve"> - ponovitev</w:t>
            </w:r>
          </w:p>
        </w:tc>
      </w:tr>
      <w:tr w:rsidR="00E03B6A" w:rsidRPr="006D1969" w14:paraId="2381027C" w14:textId="77777777" w:rsidTr="009B3E2A">
        <w:trPr>
          <w:trHeight w:val="20"/>
          <w:jc w:val="center"/>
        </w:trPr>
        <w:tc>
          <w:tcPr>
            <w:tcW w:w="1484" w:type="pct"/>
            <w:shd w:val="clear" w:color="auto" w:fill="FFAB57"/>
            <w:vAlign w:val="center"/>
          </w:tcPr>
          <w:p w14:paraId="25D595BD" w14:textId="77777777" w:rsidR="00E03B6A" w:rsidRPr="00FF5086" w:rsidRDefault="00E03B6A" w:rsidP="009B3E2A">
            <w:pPr>
              <w:pStyle w:val="Brezrazmikov"/>
              <w:rPr>
                <w:rFonts w:asciiTheme="majorHAnsi" w:hAnsiTheme="majorHAnsi" w:cstheme="majorHAnsi"/>
                <w:b/>
                <w:sz w:val="22"/>
                <w:lang w:val="sl-SI"/>
              </w:rPr>
            </w:pPr>
            <w:bookmarkStart w:id="1" w:name="_Hlk168002038"/>
            <w:r w:rsidRPr="00FF5086">
              <w:rPr>
                <w:rFonts w:asciiTheme="majorHAnsi" w:hAnsiTheme="majorHAnsi" w:cstheme="majorHAnsi"/>
                <w:b/>
                <w:sz w:val="22"/>
                <w:lang w:val="sl-SI"/>
              </w:rPr>
              <w:t>Predmet javnega naročila</w:t>
            </w:r>
          </w:p>
        </w:tc>
        <w:tc>
          <w:tcPr>
            <w:tcW w:w="3516" w:type="pct"/>
            <w:shd w:val="clear" w:color="auto" w:fill="FFE599" w:themeFill="accent4" w:themeFillTint="66"/>
            <w:vAlign w:val="center"/>
          </w:tcPr>
          <w:p w14:paraId="0DDE481C" w14:textId="03A7F1A4" w:rsidR="00E03B6A" w:rsidRPr="00683C49" w:rsidRDefault="00773487" w:rsidP="009B3E2A">
            <w:pPr>
              <w:pStyle w:val="Brezrazmikov"/>
              <w:rPr>
                <w:rFonts w:asciiTheme="majorHAnsi" w:hAnsiTheme="majorHAnsi" w:cstheme="majorHAnsi"/>
                <w:sz w:val="22"/>
                <w:highlight w:val="yellow"/>
                <w:lang w:val="sl-SI"/>
              </w:rPr>
            </w:pPr>
            <w:r w:rsidRPr="00BE605E">
              <w:rPr>
                <w:rFonts w:asciiTheme="majorHAnsi" w:hAnsiTheme="majorHAnsi" w:cstheme="majorHAnsi"/>
                <w:lang w:val="sl-SI"/>
              </w:rPr>
              <w:t>Predmet javnega naročanja so storitve razširjenega gradbenega nadzora nad gradnjo podatkovnega centra Arnes v Mariboru skladno s predpisi s področja gradbeništva</w:t>
            </w:r>
          </w:p>
        </w:tc>
      </w:tr>
      <w:bookmarkEnd w:id="1"/>
    </w:tbl>
    <w:p w14:paraId="18595CF9" w14:textId="37507F38" w:rsidR="008C7EE9" w:rsidRPr="00E03B6A" w:rsidRDefault="008C7EE9" w:rsidP="00E03B6A">
      <w:pPr>
        <w:spacing w:after="120"/>
        <w:jc w:val="both"/>
        <w:rPr>
          <w:rFonts w:asciiTheme="majorHAnsi" w:hAnsiTheme="majorHAnsi" w:cstheme="majorHAnsi"/>
          <w:b/>
          <w:sz w:val="22"/>
          <w:lang w:val="sl-SI"/>
        </w:rPr>
      </w:pPr>
    </w:p>
    <w:p w14:paraId="2BB1EC36" w14:textId="1C6A1165" w:rsidR="008C7EE9" w:rsidRPr="00FB59D1" w:rsidRDefault="008C7EE9" w:rsidP="00E03B6A">
      <w:pPr>
        <w:jc w:val="both"/>
        <w:rPr>
          <w:rFonts w:asciiTheme="majorHAnsi" w:hAnsiTheme="majorHAnsi" w:cstheme="majorHAnsi"/>
          <w:noProof/>
          <w:sz w:val="22"/>
          <w:lang w:val="sl-SI"/>
        </w:rPr>
      </w:pPr>
      <w:r w:rsidRPr="00E03B6A">
        <w:rPr>
          <w:rFonts w:asciiTheme="majorHAnsi" w:hAnsiTheme="majorHAnsi" w:cstheme="majorHAnsi"/>
          <w:sz w:val="22"/>
          <w:lang w:val="sl-SI"/>
        </w:rPr>
        <w:t xml:space="preserve">Skladno </w:t>
      </w:r>
      <w:r w:rsidR="00FB59D1">
        <w:rPr>
          <w:rFonts w:asciiTheme="majorHAnsi" w:hAnsiTheme="majorHAnsi" w:cstheme="majorHAnsi"/>
          <w:sz w:val="22"/>
          <w:lang w:val="sl-SI"/>
        </w:rPr>
        <w:t xml:space="preserve">z Navodili ponudnikom, </w:t>
      </w:r>
      <w:r w:rsidRPr="00E03B6A">
        <w:rPr>
          <w:rFonts w:asciiTheme="majorHAnsi" w:hAnsiTheme="majorHAnsi" w:cstheme="majorHAnsi"/>
          <w:sz w:val="22"/>
          <w:lang w:val="sl-SI"/>
        </w:rPr>
        <w:t>točk</w:t>
      </w:r>
      <w:r w:rsidR="00FB59D1">
        <w:rPr>
          <w:rFonts w:asciiTheme="majorHAnsi" w:hAnsiTheme="majorHAnsi" w:cstheme="majorHAnsi"/>
          <w:sz w:val="22"/>
          <w:lang w:val="sl-SI"/>
        </w:rPr>
        <w:t>a</w:t>
      </w:r>
      <w:r w:rsidRPr="00E03B6A">
        <w:rPr>
          <w:rFonts w:asciiTheme="majorHAnsi" w:hAnsiTheme="majorHAnsi" w:cstheme="majorHAnsi"/>
          <w:sz w:val="22"/>
          <w:lang w:val="sl-SI"/>
        </w:rPr>
        <w:t xml:space="preserve"> </w:t>
      </w:r>
      <w:r w:rsidR="009E75B5">
        <w:rPr>
          <w:rFonts w:asciiTheme="majorHAnsi" w:hAnsiTheme="majorHAnsi" w:cstheme="majorHAnsi"/>
          <w:sz w:val="22"/>
          <w:lang w:val="sl-SI"/>
        </w:rPr>
        <w:t>8</w:t>
      </w:r>
      <w:r w:rsidR="00FB59D1">
        <w:rPr>
          <w:rFonts w:asciiTheme="majorHAnsi" w:hAnsiTheme="majorHAnsi" w:cstheme="majorHAnsi"/>
          <w:sz w:val="22"/>
          <w:lang w:val="sl-SI"/>
        </w:rPr>
        <w:t>,</w:t>
      </w:r>
      <w:r w:rsidRPr="00E03B6A">
        <w:rPr>
          <w:rFonts w:asciiTheme="majorHAnsi" w:hAnsiTheme="majorHAnsi" w:cstheme="majorHAnsi"/>
          <w:b/>
          <w:sz w:val="22"/>
          <w:lang w:val="sl-SI"/>
        </w:rPr>
        <w:t xml:space="preserve"> </w:t>
      </w:r>
      <w:r w:rsidRPr="00FB59D1">
        <w:rPr>
          <w:rFonts w:asciiTheme="majorHAnsi" w:hAnsiTheme="majorHAnsi" w:cstheme="majorHAnsi"/>
          <w:sz w:val="22"/>
          <w:lang w:val="sl-SI"/>
        </w:rPr>
        <w:t>poglavj</w:t>
      </w:r>
      <w:r w:rsidR="00FB59D1" w:rsidRPr="00FB59D1">
        <w:rPr>
          <w:rFonts w:asciiTheme="majorHAnsi" w:hAnsiTheme="majorHAnsi" w:cstheme="majorHAnsi"/>
          <w:sz w:val="22"/>
          <w:lang w:val="sl-SI"/>
        </w:rPr>
        <w:t>e</w:t>
      </w:r>
      <w:r w:rsidRPr="00FB59D1">
        <w:rPr>
          <w:rFonts w:asciiTheme="majorHAnsi" w:hAnsiTheme="majorHAnsi" w:cstheme="majorHAnsi"/>
          <w:sz w:val="22"/>
          <w:lang w:val="sl-SI"/>
        </w:rPr>
        <w:t xml:space="preserve"> POGOJI ZA SODELOVANJE</w:t>
      </w:r>
      <w:r w:rsidR="00FB59D1">
        <w:rPr>
          <w:rFonts w:asciiTheme="majorHAnsi" w:hAnsiTheme="majorHAnsi" w:cstheme="majorHAnsi"/>
          <w:b/>
          <w:sz w:val="22"/>
          <w:lang w:val="sl-SI"/>
        </w:rPr>
        <w:t xml:space="preserve">, 2. Izobrazba in strokovna usposobljenost: </w:t>
      </w:r>
      <w:r w:rsidRPr="00FB59D1">
        <w:rPr>
          <w:rFonts w:asciiTheme="majorHAnsi" w:hAnsiTheme="majorHAnsi" w:cstheme="majorHAnsi"/>
          <w:b/>
          <w:sz w:val="22"/>
          <w:lang w:val="sl-SI"/>
        </w:rPr>
        <w:t>KADRI</w:t>
      </w:r>
      <w:r w:rsidR="00FB59D1">
        <w:rPr>
          <w:rFonts w:asciiTheme="majorHAnsi" w:hAnsiTheme="majorHAnsi" w:cstheme="majorHAnsi"/>
          <w:b/>
          <w:sz w:val="22"/>
          <w:lang w:val="sl-SI"/>
        </w:rPr>
        <w:t xml:space="preserve">, </w:t>
      </w:r>
      <w:r w:rsidRPr="00FB59D1">
        <w:rPr>
          <w:rFonts w:asciiTheme="majorHAnsi" w:hAnsiTheme="majorHAnsi" w:cstheme="majorHAnsi"/>
          <w:b/>
          <w:sz w:val="22"/>
          <w:lang w:val="sl-SI"/>
        </w:rPr>
        <w:t xml:space="preserve"> </w:t>
      </w:r>
      <w:r w:rsidRPr="00FB59D1">
        <w:rPr>
          <w:rFonts w:asciiTheme="majorHAnsi" w:hAnsiTheme="majorHAnsi" w:cstheme="majorHAnsi"/>
          <w:sz w:val="22"/>
          <w:lang w:val="sl-SI"/>
        </w:rPr>
        <w:t xml:space="preserve">se </w:t>
      </w:r>
      <w:r w:rsidRPr="00FB59D1">
        <w:rPr>
          <w:rFonts w:asciiTheme="majorHAnsi" w:hAnsiTheme="majorHAnsi" w:cstheme="majorHAnsi"/>
          <w:b/>
          <w:sz w:val="22"/>
          <w:lang w:val="sl-SI"/>
        </w:rPr>
        <w:t xml:space="preserve">zahteva reference za naslednje nominirane kadre: </w:t>
      </w:r>
    </w:p>
    <w:sdt>
      <w:sdtPr>
        <w:rPr>
          <w:rFonts w:ascii="Verdana" w:eastAsia="Times New Roman" w:hAnsi="Verdana" w:cstheme="majorHAnsi"/>
          <w:bCs/>
          <w:color w:val="auto"/>
          <w:sz w:val="22"/>
          <w:szCs w:val="22"/>
          <w:lang w:val="en-GB" w:eastAsia="zh-CN"/>
        </w:rPr>
        <w:id w:val="-1609576367"/>
        <w:docPartObj>
          <w:docPartGallery w:val="Table of Contents"/>
          <w:docPartUnique/>
        </w:docPartObj>
      </w:sdtPr>
      <w:sdtEndPr>
        <w:rPr>
          <w:b/>
          <w:noProof/>
        </w:rPr>
      </w:sdtEndPr>
      <w:sdtContent>
        <w:p w14:paraId="39901D14" w14:textId="50DADE84" w:rsidR="00A16FA4" w:rsidRPr="00E03B6A" w:rsidRDefault="00A16FA4" w:rsidP="00E03B6A">
          <w:pPr>
            <w:pStyle w:val="NaslovTOC"/>
            <w:spacing w:line="240" w:lineRule="auto"/>
            <w:rPr>
              <w:rFonts w:cstheme="majorHAnsi"/>
              <w:sz w:val="22"/>
              <w:szCs w:val="22"/>
            </w:rPr>
          </w:pPr>
        </w:p>
        <w:p w14:paraId="72BD10D6" w14:textId="4D686808" w:rsidR="0029057A" w:rsidRDefault="00A16FA4">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r w:rsidRPr="00E03B6A">
            <w:rPr>
              <w:rFonts w:asciiTheme="majorHAnsi" w:hAnsiTheme="majorHAnsi" w:cstheme="majorHAnsi"/>
              <w:sz w:val="22"/>
              <w:szCs w:val="22"/>
            </w:rPr>
            <w:fldChar w:fldCharType="begin"/>
          </w:r>
          <w:r w:rsidRPr="00E03B6A">
            <w:rPr>
              <w:rFonts w:asciiTheme="majorHAnsi" w:hAnsiTheme="majorHAnsi" w:cstheme="majorHAnsi"/>
              <w:sz w:val="22"/>
              <w:szCs w:val="22"/>
            </w:rPr>
            <w:instrText xml:space="preserve"> TOC \o "1-3" \h \z \u </w:instrText>
          </w:r>
          <w:r w:rsidRPr="00E03B6A">
            <w:rPr>
              <w:rFonts w:asciiTheme="majorHAnsi" w:hAnsiTheme="majorHAnsi" w:cstheme="majorHAnsi"/>
              <w:sz w:val="22"/>
              <w:szCs w:val="22"/>
            </w:rPr>
            <w:fldChar w:fldCharType="separate"/>
          </w:r>
          <w:hyperlink w:anchor="_Toc181616542" w:history="1">
            <w:r w:rsidR="0029057A" w:rsidRPr="009B2DB7">
              <w:rPr>
                <w:rStyle w:val="Hiperpovezava"/>
                <w:rFonts w:asciiTheme="majorHAnsi" w:eastAsia="Calibri" w:hAnsiTheme="majorHAnsi" w:cstheme="majorHAnsi"/>
                <w:noProof/>
                <w:lang w:eastAsia="en-US"/>
              </w:rPr>
              <w:t>1.</w:t>
            </w:r>
            <w:r w:rsidR="0029057A">
              <w:rPr>
                <w:rFonts w:asciiTheme="minorHAnsi" w:eastAsiaTheme="minorEastAsia" w:hAnsiTheme="minorHAnsi" w:cstheme="minorBidi"/>
                <w:bCs w:val="0"/>
                <w:noProof/>
                <w:sz w:val="22"/>
                <w:szCs w:val="22"/>
                <w:lang w:eastAsia="sl-SI"/>
              </w:rPr>
              <w:tab/>
            </w:r>
            <w:r w:rsidR="0029057A" w:rsidRPr="009B2DB7">
              <w:rPr>
                <w:rStyle w:val="Hiperpovezava"/>
                <w:rFonts w:asciiTheme="majorHAnsi" w:hAnsiTheme="majorHAnsi" w:cstheme="majorHAnsi"/>
                <w:b/>
                <w:noProof/>
              </w:rPr>
              <w:t>VODJA NADZORA</w:t>
            </w:r>
            <w:r w:rsidR="0029057A">
              <w:rPr>
                <w:noProof/>
                <w:webHidden/>
              </w:rPr>
              <w:tab/>
            </w:r>
            <w:r w:rsidR="0029057A">
              <w:rPr>
                <w:noProof/>
                <w:webHidden/>
              </w:rPr>
              <w:fldChar w:fldCharType="begin"/>
            </w:r>
            <w:r w:rsidR="0029057A">
              <w:rPr>
                <w:noProof/>
                <w:webHidden/>
              </w:rPr>
              <w:instrText xml:space="preserve"> PAGEREF _Toc181616542 \h </w:instrText>
            </w:r>
            <w:r w:rsidR="0029057A">
              <w:rPr>
                <w:noProof/>
                <w:webHidden/>
              </w:rPr>
            </w:r>
            <w:r w:rsidR="0029057A">
              <w:rPr>
                <w:noProof/>
                <w:webHidden/>
              </w:rPr>
              <w:fldChar w:fldCharType="separate"/>
            </w:r>
            <w:r w:rsidR="0029057A">
              <w:rPr>
                <w:noProof/>
                <w:webHidden/>
              </w:rPr>
              <w:t>2</w:t>
            </w:r>
            <w:r w:rsidR="0029057A">
              <w:rPr>
                <w:noProof/>
                <w:webHidden/>
              </w:rPr>
              <w:fldChar w:fldCharType="end"/>
            </w:r>
          </w:hyperlink>
        </w:p>
        <w:p w14:paraId="5A3BE5D7" w14:textId="4AB730A8" w:rsidR="0029057A" w:rsidRDefault="003E5C51">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16543" w:history="1">
            <w:r w:rsidR="0029057A" w:rsidRPr="009B2DB7">
              <w:rPr>
                <w:rStyle w:val="Hiperpovezava"/>
                <w:rFonts w:asciiTheme="majorHAnsi" w:eastAsia="Calibri" w:hAnsiTheme="majorHAnsi" w:cstheme="majorHAnsi"/>
                <w:b/>
                <w:noProof/>
                <w:lang w:eastAsia="en-US"/>
              </w:rPr>
              <w:t>2.</w:t>
            </w:r>
            <w:r w:rsidR="0029057A">
              <w:rPr>
                <w:rFonts w:asciiTheme="minorHAnsi" w:eastAsiaTheme="minorEastAsia" w:hAnsiTheme="minorHAnsi" w:cstheme="minorBidi"/>
                <w:bCs w:val="0"/>
                <w:noProof/>
                <w:sz w:val="22"/>
                <w:szCs w:val="22"/>
                <w:lang w:eastAsia="sl-SI"/>
              </w:rPr>
              <w:tab/>
            </w:r>
            <w:r w:rsidR="0029057A" w:rsidRPr="009B2DB7">
              <w:rPr>
                <w:rStyle w:val="Hiperpovezava"/>
                <w:rFonts w:asciiTheme="majorHAnsi" w:eastAsia="Calibri" w:hAnsiTheme="majorHAnsi" w:cstheme="majorHAnsi"/>
                <w:b/>
                <w:noProof/>
              </w:rPr>
              <w:t>NADZORNIK NAD DELI S PODROČJA GRADBENIŠTVA</w:t>
            </w:r>
            <w:r w:rsidR="0029057A">
              <w:rPr>
                <w:noProof/>
                <w:webHidden/>
              </w:rPr>
              <w:tab/>
            </w:r>
            <w:r w:rsidR="0029057A">
              <w:rPr>
                <w:noProof/>
                <w:webHidden/>
              </w:rPr>
              <w:fldChar w:fldCharType="begin"/>
            </w:r>
            <w:r w:rsidR="0029057A">
              <w:rPr>
                <w:noProof/>
                <w:webHidden/>
              </w:rPr>
              <w:instrText xml:space="preserve"> PAGEREF _Toc181616543 \h </w:instrText>
            </w:r>
            <w:r w:rsidR="0029057A">
              <w:rPr>
                <w:noProof/>
                <w:webHidden/>
              </w:rPr>
            </w:r>
            <w:r w:rsidR="0029057A">
              <w:rPr>
                <w:noProof/>
                <w:webHidden/>
              </w:rPr>
              <w:fldChar w:fldCharType="separate"/>
            </w:r>
            <w:r w:rsidR="0029057A">
              <w:rPr>
                <w:noProof/>
                <w:webHidden/>
              </w:rPr>
              <w:t>3</w:t>
            </w:r>
            <w:r w:rsidR="0029057A">
              <w:rPr>
                <w:noProof/>
                <w:webHidden/>
              </w:rPr>
              <w:fldChar w:fldCharType="end"/>
            </w:r>
          </w:hyperlink>
        </w:p>
        <w:p w14:paraId="46ED4BF0" w14:textId="6B53D698" w:rsidR="0029057A" w:rsidRDefault="003E5C51">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16544" w:history="1">
            <w:r w:rsidR="0029057A" w:rsidRPr="009B2DB7">
              <w:rPr>
                <w:rStyle w:val="Hiperpovezava"/>
                <w:rFonts w:asciiTheme="majorHAnsi" w:eastAsia="Calibri" w:hAnsiTheme="majorHAnsi" w:cstheme="majorHAnsi"/>
                <w:noProof/>
                <w:lang w:eastAsia="en-US"/>
              </w:rPr>
              <w:t>3.</w:t>
            </w:r>
            <w:r w:rsidR="0029057A">
              <w:rPr>
                <w:rFonts w:asciiTheme="minorHAnsi" w:eastAsiaTheme="minorEastAsia" w:hAnsiTheme="minorHAnsi" w:cstheme="minorBidi"/>
                <w:bCs w:val="0"/>
                <w:noProof/>
                <w:sz w:val="22"/>
                <w:szCs w:val="22"/>
                <w:lang w:eastAsia="sl-SI"/>
              </w:rPr>
              <w:tab/>
            </w:r>
            <w:r w:rsidR="0029057A" w:rsidRPr="009B2DB7">
              <w:rPr>
                <w:rStyle w:val="Hiperpovezava"/>
                <w:rFonts w:ascii="Calibri Light" w:hAnsi="Calibri Light" w:cs="Calibri Light"/>
                <w:b/>
                <w:noProof/>
              </w:rPr>
              <w:t>NADZORNIK NAD DELI S PODROČJA STROJNIŠTVA</w:t>
            </w:r>
            <w:r w:rsidR="0029057A">
              <w:rPr>
                <w:noProof/>
                <w:webHidden/>
              </w:rPr>
              <w:tab/>
            </w:r>
            <w:r w:rsidR="0029057A">
              <w:rPr>
                <w:noProof/>
                <w:webHidden/>
              </w:rPr>
              <w:fldChar w:fldCharType="begin"/>
            </w:r>
            <w:r w:rsidR="0029057A">
              <w:rPr>
                <w:noProof/>
                <w:webHidden/>
              </w:rPr>
              <w:instrText xml:space="preserve"> PAGEREF _Toc181616544 \h </w:instrText>
            </w:r>
            <w:r w:rsidR="0029057A">
              <w:rPr>
                <w:noProof/>
                <w:webHidden/>
              </w:rPr>
            </w:r>
            <w:r w:rsidR="0029057A">
              <w:rPr>
                <w:noProof/>
                <w:webHidden/>
              </w:rPr>
              <w:fldChar w:fldCharType="separate"/>
            </w:r>
            <w:r w:rsidR="0029057A">
              <w:rPr>
                <w:noProof/>
                <w:webHidden/>
              </w:rPr>
              <w:t>5</w:t>
            </w:r>
            <w:r w:rsidR="0029057A">
              <w:rPr>
                <w:noProof/>
                <w:webHidden/>
              </w:rPr>
              <w:fldChar w:fldCharType="end"/>
            </w:r>
          </w:hyperlink>
        </w:p>
        <w:p w14:paraId="18870012" w14:textId="144E8DBD" w:rsidR="0029057A" w:rsidRDefault="003E5C51">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16545" w:history="1">
            <w:r w:rsidR="0029057A" w:rsidRPr="009B2DB7">
              <w:rPr>
                <w:rStyle w:val="Hiperpovezava"/>
                <w:rFonts w:asciiTheme="majorHAnsi" w:eastAsia="Calibri" w:hAnsiTheme="majorHAnsi" w:cstheme="majorHAnsi"/>
                <w:noProof/>
                <w:lang w:eastAsia="en-US"/>
              </w:rPr>
              <w:t>4.</w:t>
            </w:r>
            <w:r w:rsidR="0029057A">
              <w:rPr>
                <w:rFonts w:asciiTheme="minorHAnsi" w:eastAsiaTheme="minorEastAsia" w:hAnsiTheme="minorHAnsi" w:cstheme="minorBidi"/>
                <w:bCs w:val="0"/>
                <w:noProof/>
                <w:sz w:val="22"/>
                <w:szCs w:val="22"/>
                <w:lang w:eastAsia="sl-SI"/>
              </w:rPr>
              <w:tab/>
            </w:r>
            <w:r w:rsidR="0029057A" w:rsidRPr="009B2DB7">
              <w:rPr>
                <w:rStyle w:val="Hiperpovezava"/>
                <w:rFonts w:ascii="Calibri Light" w:hAnsi="Calibri Light" w:cs="Calibri Light"/>
                <w:b/>
                <w:noProof/>
              </w:rPr>
              <w:t>NADZORNIK NAD DELI S PODROČJA ELEKTROTEHNIKE</w:t>
            </w:r>
            <w:r w:rsidR="0029057A">
              <w:rPr>
                <w:noProof/>
                <w:webHidden/>
              </w:rPr>
              <w:tab/>
            </w:r>
            <w:r w:rsidR="0029057A">
              <w:rPr>
                <w:noProof/>
                <w:webHidden/>
              </w:rPr>
              <w:fldChar w:fldCharType="begin"/>
            </w:r>
            <w:r w:rsidR="0029057A">
              <w:rPr>
                <w:noProof/>
                <w:webHidden/>
              </w:rPr>
              <w:instrText xml:space="preserve"> PAGEREF _Toc181616545 \h </w:instrText>
            </w:r>
            <w:r w:rsidR="0029057A">
              <w:rPr>
                <w:noProof/>
                <w:webHidden/>
              </w:rPr>
            </w:r>
            <w:r w:rsidR="0029057A">
              <w:rPr>
                <w:noProof/>
                <w:webHidden/>
              </w:rPr>
              <w:fldChar w:fldCharType="separate"/>
            </w:r>
            <w:r w:rsidR="0029057A">
              <w:rPr>
                <w:noProof/>
                <w:webHidden/>
              </w:rPr>
              <w:t>6</w:t>
            </w:r>
            <w:r w:rsidR="0029057A">
              <w:rPr>
                <w:noProof/>
                <w:webHidden/>
              </w:rPr>
              <w:fldChar w:fldCharType="end"/>
            </w:r>
          </w:hyperlink>
        </w:p>
        <w:p w14:paraId="0E1A69C4" w14:textId="1E1AA82D" w:rsidR="0029057A" w:rsidRDefault="003E5C51">
          <w:pPr>
            <w:pStyle w:val="Kazalovsebine1"/>
            <w:tabs>
              <w:tab w:val="left" w:pos="440"/>
              <w:tab w:val="right" w:leader="dot" w:pos="9062"/>
            </w:tabs>
            <w:rPr>
              <w:rFonts w:asciiTheme="minorHAnsi" w:eastAsiaTheme="minorEastAsia" w:hAnsiTheme="minorHAnsi" w:cstheme="minorBidi"/>
              <w:bCs w:val="0"/>
              <w:noProof/>
              <w:sz w:val="22"/>
              <w:szCs w:val="22"/>
              <w:lang w:eastAsia="sl-SI"/>
            </w:rPr>
          </w:pPr>
          <w:hyperlink w:anchor="_Toc181616546" w:history="1">
            <w:r w:rsidR="0029057A" w:rsidRPr="009B2DB7">
              <w:rPr>
                <w:rStyle w:val="Hiperpovezava"/>
                <w:rFonts w:asciiTheme="majorHAnsi" w:eastAsia="Calibri" w:hAnsiTheme="majorHAnsi" w:cstheme="majorHAnsi"/>
                <w:noProof/>
                <w:lang w:eastAsia="en-US"/>
              </w:rPr>
              <w:t>5.</w:t>
            </w:r>
            <w:r w:rsidR="0029057A">
              <w:rPr>
                <w:rFonts w:asciiTheme="minorHAnsi" w:eastAsiaTheme="minorEastAsia" w:hAnsiTheme="minorHAnsi" w:cstheme="minorBidi"/>
                <w:bCs w:val="0"/>
                <w:noProof/>
                <w:sz w:val="22"/>
                <w:szCs w:val="22"/>
                <w:lang w:eastAsia="sl-SI"/>
              </w:rPr>
              <w:tab/>
            </w:r>
            <w:r w:rsidR="0029057A" w:rsidRPr="009B2DB7">
              <w:rPr>
                <w:rStyle w:val="Hiperpovezava"/>
                <w:rFonts w:ascii="Calibri Light" w:hAnsi="Calibri Light" w:cs="Calibri Light"/>
                <w:b/>
                <w:noProof/>
              </w:rPr>
              <w:t>SVETOVALNI INŽENIR/KOORDINATOR PROJEKTA</w:t>
            </w:r>
            <w:r w:rsidR="0029057A">
              <w:rPr>
                <w:noProof/>
                <w:webHidden/>
              </w:rPr>
              <w:tab/>
            </w:r>
            <w:r w:rsidR="0029057A">
              <w:rPr>
                <w:noProof/>
                <w:webHidden/>
              </w:rPr>
              <w:fldChar w:fldCharType="begin"/>
            </w:r>
            <w:r w:rsidR="0029057A">
              <w:rPr>
                <w:noProof/>
                <w:webHidden/>
              </w:rPr>
              <w:instrText xml:space="preserve"> PAGEREF _Toc181616546 \h </w:instrText>
            </w:r>
            <w:r w:rsidR="0029057A">
              <w:rPr>
                <w:noProof/>
                <w:webHidden/>
              </w:rPr>
            </w:r>
            <w:r w:rsidR="0029057A">
              <w:rPr>
                <w:noProof/>
                <w:webHidden/>
              </w:rPr>
              <w:fldChar w:fldCharType="separate"/>
            </w:r>
            <w:r w:rsidR="0029057A">
              <w:rPr>
                <w:noProof/>
                <w:webHidden/>
              </w:rPr>
              <w:t>7</w:t>
            </w:r>
            <w:r w:rsidR="0029057A">
              <w:rPr>
                <w:noProof/>
                <w:webHidden/>
              </w:rPr>
              <w:fldChar w:fldCharType="end"/>
            </w:r>
          </w:hyperlink>
        </w:p>
        <w:p w14:paraId="68B8604E" w14:textId="7F80294B" w:rsidR="00A16FA4" w:rsidRPr="00E03B6A" w:rsidRDefault="00A16FA4" w:rsidP="00E03B6A">
          <w:pPr>
            <w:rPr>
              <w:rFonts w:asciiTheme="majorHAnsi" w:hAnsiTheme="majorHAnsi" w:cstheme="majorHAnsi"/>
              <w:sz w:val="22"/>
            </w:rPr>
          </w:pPr>
          <w:r w:rsidRPr="00E03B6A">
            <w:rPr>
              <w:rFonts w:asciiTheme="majorHAnsi" w:hAnsiTheme="majorHAnsi" w:cstheme="majorHAnsi"/>
              <w:b/>
              <w:noProof/>
              <w:sz w:val="22"/>
            </w:rPr>
            <w:fldChar w:fldCharType="end"/>
          </w:r>
        </w:p>
      </w:sdtContent>
    </w:sdt>
    <w:p w14:paraId="014B138A" w14:textId="77777777" w:rsidR="0029057A" w:rsidRDefault="0029057A" w:rsidP="00E03B6A">
      <w:pPr>
        <w:suppressAutoHyphens w:val="0"/>
        <w:spacing w:after="120"/>
        <w:jc w:val="both"/>
        <w:rPr>
          <w:rFonts w:asciiTheme="majorHAnsi" w:eastAsia="Calibri" w:hAnsiTheme="majorHAnsi" w:cstheme="majorHAnsi"/>
          <w:bCs w:val="0"/>
          <w:sz w:val="22"/>
          <w:lang w:val="sl-SI" w:eastAsia="en-US"/>
        </w:rPr>
      </w:pPr>
    </w:p>
    <w:p w14:paraId="2FACC468" w14:textId="7FB296AB" w:rsidR="008C7EE9" w:rsidRPr="00E03B6A" w:rsidRDefault="000C0FAC" w:rsidP="00E03B6A">
      <w:pPr>
        <w:suppressAutoHyphens w:val="0"/>
        <w:spacing w:after="120"/>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Za vsak nominiran kader </w:t>
      </w:r>
      <w:r w:rsidR="00BB611B" w:rsidRPr="00E03B6A">
        <w:rPr>
          <w:rFonts w:asciiTheme="majorHAnsi" w:eastAsia="Calibri" w:hAnsiTheme="majorHAnsi" w:cstheme="majorHAnsi"/>
          <w:bCs w:val="0"/>
          <w:sz w:val="22"/>
          <w:lang w:val="sl-SI" w:eastAsia="en-US"/>
        </w:rPr>
        <w:t xml:space="preserve">je kandidat podal podatke o referenčnem poslu v obrazcu »Podatki o kadru«. Kot dokazilo </w:t>
      </w:r>
      <w:r w:rsidRPr="00E03B6A">
        <w:rPr>
          <w:rFonts w:asciiTheme="majorHAnsi" w:eastAsia="Calibri" w:hAnsiTheme="majorHAnsi" w:cstheme="majorHAnsi"/>
          <w:bCs w:val="0"/>
          <w:sz w:val="22"/>
          <w:lang w:val="sl-SI" w:eastAsia="en-US"/>
        </w:rPr>
        <w:t xml:space="preserve">mora </w:t>
      </w:r>
      <w:r w:rsidR="00D10CF1" w:rsidRPr="00E03B6A">
        <w:rPr>
          <w:rFonts w:asciiTheme="majorHAnsi" w:eastAsia="Calibri" w:hAnsiTheme="majorHAnsi" w:cstheme="majorHAnsi"/>
          <w:bCs w:val="0"/>
          <w:sz w:val="22"/>
          <w:lang w:val="sl-SI" w:eastAsia="en-US"/>
        </w:rPr>
        <w:t xml:space="preserve">v prijavi </w:t>
      </w:r>
      <w:r w:rsidR="00BB611B" w:rsidRPr="00E03B6A">
        <w:rPr>
          <w:rFonts w:asciiTheme="majorHAnsi" w:eastAsia="Calibri" w:hAnsiTheme="majorHAnsi" w:cstheme="majorHAnsi"/>
          <w:bCs w:val="0"/>
          <w:sz w:val="22"/>
          <w:lang w:val="sl-SI" w:eastAsia="en-US"/>
        </w:rPr>
        <w:t>predložiti s strani referenčnega naročnika izpolnjen</w:t>
      </w:r>
      <w:r w:rsidR="00C313A9" w:rsidRPr="00E03B6A">
        <w:rPr>
          <w:rFonts w:asciiTheme="majorHAnsi" w:eastAsia="Calibri" w:hAnsiTheme="majorHAnsi" w:cstheme="majorHAnsi"/>
          <w:bCs w:val="0"/>
          <w:sz w:val="22"/>
          <w:lang w:val="sl-SI" w:eastAsia="en-US"/>
        </w:rPr>
        <w:t>o</w:t>
      </w:r>
      <w:r w:rsidR="00BB611B" w:rsidRPr="00E03B6A">
        <w:rPr>
          <w:rFonts w:asciiTheme="majorHAnsi" w:eastAsia="Calibri" w:hAnsiTheme="majorHAnsi" w:cstheme="majorHAnsi"/>
          <w:bCs w:val="0"/>
          <w:sz w:val="22"/>
          <w:lang w:val="sl-SI" w:eastAsia="en-US"/>
        </w:rPr>
        <w:t xml:space="preserve"> in potrjen</w:t>
      </w:r>
      <w:r w:rsidR="00C313A9" w:rsidRPr="00E03B6A">
        <w:rPr>
          <w:rFonts w:asciiTheme="majorHAnsi" w:eastAsia="Calibri" w:hAnsiTheme="majorHAnsi" w:cstheme="majorHAnsi"/>
          <w:bCs w:val="0"/>
          <w:sz w:val="22"/>
          <w:lang w:val="sl-SI" w:eastAsia="en-US"/>
        </w:rPr>
        <w:t>o</w:t>
      </w:r>
      <w:r w:rsidR="00BB611B" w:rsidRPr="00E03B6A">
        <w:rPr>
          <w:rFonts w:asciiTheme="majorHAnsi" w:eastAsia="Calibri" w:hAnsiTheme="majorHAnsi" w:cstheme="majorHAnsi"/>
          <w:bCs w:val="0"/>
          <w:sz w:val="22"/>
          <w:lang w:val="sl-SI" w:eastAsia="en-US"/>
        </w:rPr>
        <w:t xml:space="preserve"> referenčn</w:t>
      </w:r>
      <w:r w:rsidR="00C313A9" w:rsidRPr="00E03B6A">
        <w:rPr>
          <w:rFonts w:asciiTheme="majorHAnsi" w:eastAsia="Calibri" w:hAnsiTheme="majorHAnsi" w:cstheme="majorHAnsi"/>
          <w:bCs w:val="0"/>
          <w:sz w:val="22"/>
          <w:lang w:val="sl-SI" w:eastAsia="en-US"/>
        </w:rPr>
        <w:t>o</w:t>
      </w:r>
      <w:r w:rsidR="00BB611B" w:rsidRPr="00E03B6A">
        <w:rPr>
          <w:rFonts w:asciiTheme="majorHAnsi" w:eastAsia="Calibri" w:hAnsiTheme="majorHAnsi" w:cstheme="majorHAnsi"/>
          <w:bCs w:val="0"/>
          <w:sz w:val="22"/>
          <w:lang w:val="sl-SI" w:eastAsia="en-US"/>
        </w:rPr>
        <w:t xml:space="preserve"> </w:t>
      </w:r>
      <w:r w:rsidR="00C313A9" w:rsidRPr="00E03B6A">
        <w:rPr>
          <w:rFonts w:asciiTheme="majorHAnsi" w:eastAsia="Calibri" w:hAnsiTheme="majorHAnsi" w:cstheme="majorHAnsi"/>
          <w:bCs w:val="0"/>
          <w:sz w:val="22"/>
          <w:lang w:val="sl-SI" w:eastAsia="en-US"/>
        </w:rPr>
        <w:t>potrdilo</w:t>
      </w:r>
      <w:r w:rsidR="00BB611B" w:rsidRPr="00E03B6A">
        <w:rPr>
          <w:rFonts w:asciiTheme="majorHAnsi" w:eastAsia="Calibri" w:hAnsiTheme="majorHAnsi" w:cstheme="majorHAnsi"/>
          <w:bCs w:val="0"/>
          <w:sz w:val="22"/>
          <w:lang w:val="sl-SI" w:eastAsia="en-US"/>
        </w:rPr>
        <w:t xml:space="preserve">. </w:t>
      </w:r>
      <w:r w:rsidR="00D10CF1" w:rsidRPr="00E03B6A">
        <w:rPr>
          <w:rFonts w:asciiTheme="majorHAnsi" w:eastAsia="Calibri" w:hAnsiTheme="majorHAnsi" w:cstheme="majorHAnsi"/>
          <w:bCs w:val="0"/>
          <w:sz w:val="22"/>
          <w:lang w:val="sl-SI" w:eastAsia="en-US"/>
        </w:rPr>
        <w:t>K</w:t>
      </w:r>
      <w:r w:rsidRPr="00E03B6A">
        <w:rPr>
          <w:rFonts w:asciiTheme="majorHAnsi" w:eastAsia="Calibri" w:hAnsiTheme="majorHAnsi" w:cstheme="majorHAnsi"/>
          <w:bCs w:val="0"/>
          <w:sz w:val="22"/>
          <w:lang w:val="sl-SI" w:eastAsia="en-US"/>
        </w:rPr>
        <w:t xml:space="preserve">andidat naročniku referenčnega posla </w:t>
      </w:r>
      <w:r w:rsidR="00D10CF1" w:rsidRPr="00E03B6A">
        <w:rPr>
          <w:rFonts w:asciiTheme="majorHAnsi" w:eastAsia="Calibri" w:hAnsiTheme="majorHAnsi" w:cstheme="majorHAnsi"/>
          <w:bCs w:val="0"/>
          <w:sz w:val="22"/>
          <w:lang w:val="sl-SI" w:eastAsia="en-US"/>
        </w:rPr>
        <w:t>pošlje</w:t>
      </w:r>
      <w:r w:rsidR="008C7EE9" w:rsidRPr="00E03B6A">
        <w:rPr>
          <w:rFonts w:asciiTheme="majorHAnsi" w:eastAsia="Calibri" w:hAnsiTheme="majorHAnsi" w:cstheme="majorHAnsi"/>
          <w:bCs w:val="0"/>
          <w:sz w:val="22"/>
          <w:lang w:val="sl-SI" w:eastAsia="en-US"/>
        </w:rPr>
        <w:t xml:space="preserve"> </w:t>
      </w:r>
      <w:r w:rsidR="00C313A9" w:rsidRPr="00E03B6A">
        <w:rPr>
          <w:rFonts w:asciiTheme="majorHAnsi" w:eastAsia="Calibri" w:hAnsiTheme="majorHAnsi" w:cstheme="majorHAnsi"/>
          <w:bCs w:val="0"/>
          <w:sz w:val="22"/>
          <w:u w:val="single"/>
          <w:lang w:val="sl-SI" w:eastAsia="en-US"/>
        </w:rPr>
        <w:t>referenčno potrdilo</w:t>
      </w:r>
      <w:r w:rsidR="008C7EE9" w:rsidRPr="00E03B6A">
        <w:rPr>
          <w:rFonts w:asciiTheme="majorHAnsi" w:eastAsia="Calibri" w:hAnsiTheme="majorHAnsi" w:cstheme="majorHAnsi"/>
          <w:bCs w:val="0"/>
          <w:sz w:val="22"/>
          <w:u w:val="single"/>
          <w:lang w:val="sl-SI" w:eastAsia="en-US"/>
        </w:rPr>
        <w:t xml:space="preserve">, </w:t>
      </w:r>
      <w:r w:rsidR="00C313A9" w:rsidRPr="00E03B6A">
        <w:rPr>
          <w:rFonts w:asciiTheme="majorHAnsi" w:eastAsia="Calibri" w:hAnsiTheme="majorHAnsi" w:cstheme="majorHAnsi"/>
          <w:bCs w:val="0"/>
          <w:sz w:val="22"/>
          <w:u w:val="single"/>
          <w:lang w:val="sl-SI" w:eastAsia="en-US"/>
        </w:rPr>
        <w:t xml:space="preserve">ki ga </w:t>
      </w:r>
      <w:r w:rsidRPr="00E03B6A">
        <w:rPr>
          <w:rFonts w:asciiTheme="majorHAnsi" w:eastAsia="Calibri" w:hAnsiTheme="majorHAnsi" w:cstheme="majorHAnsi"/>
          <w:bCs w:val="0"/>
          <w:sz w:val="22"/>
          <w:u w:val="single"/>
          <w:lang w:val="sl-SI" w:eastAsia="en-US"/>
        </w:rPr>
        <w:t xml:space="preserve">naročnik referenčnega posla </w:t>
      </w:r>
      <w:r w:rsidR="008C7EE9" w:rsidRPr="00E03B6A">
        <w:rPr>
          <w:rFonts w:asciiTheme="majorHAnsi" w:eastAsia="Calibri" w:hAnsiTheme="majorHAnsi" w:cstheme="majorHAnsi"/>
          <w:bCs w:val="0"/>
          <w:sz w:val="22"/>
          <w:u w:val="single"/>
          <w:lang w:val="sl-SI" w:eastAsia="en-US"/>
        </w:rPr>
        <w:t>izpolni</w:t>
      </w:r>
      <w:r w:rsidR="0014453F" w:rsidRPr="00E03B6A">
        <w:rPr>
          <w:rFonts w:asciiTheme="majorHAnsi" w:eastAsia="Calibri" w:hAnsiTheme="majorHAnsi" w:cstheme="majorHAnsi"/>
          <w:bCs w:val="0"/>
          <w:sz w:val="22"/>
          <w:u w:val="single"/>
          <w:lang w:val="sl-SI" w:eastAsia="en-US"/>
        </w:rPr>
        <w:t xml:space="preserve">, </w:t>
      </w:r>
      <w:r w:rsidR="008C7EE9" w:rsidRPr="00E03B6A">
        <w:rPr>
          <w:rFonts w:asciiTheme="majorHAnsi" w:eastAsia="Calibri" w:hAnsiTheme="majorHAnsi" w:cstheme="majorHAnsi"/>
          <w:bCs w:val="0"/>
          <w:sz w:val="22"/>
          <w:u w:val="single"/>
          <w:lang w:val="sl-SI" w:eastAsia="en-US"/>
        </w:rPr>
        <w:t>potrdi</w:t>
      </w:r>
      <w:r w:rsidR="0014453F" w:rsidRPr="00E03B6A">
        <w:rPr>
          <w:rFonts w:asciiTheme="majorHAnsi" w:eastAsia="Calibri" w:hAnsiTheme="majorHAnsi" w:cstheme="majorHAnsi"/>
          <w:bCs w:val="0"/>
          <w:sz w:val="22"/>
          <w:u w:val="single"/>
          <w:lang w:val="sl-SI" w:eastAsia="en-US"/>
        </w:rPr>
        <w:t xml:space="preserve"> in vrne </w:t>
      </w:r>
      <w:r w:rsidR="009E75B5">
        <w:rPr>
          <w:rFonts w:asciiTheme="majorHAnsi" w:eastAsia="Calibri" w:hAnsiTheme="majorHAnsi" w:cstheme="majorHAnsi"/>
          <w:bCs w:val="0"/>
          <w:sz w:val="22"/>
          <w:u w:val="single"/>
          <w:lang w:val="sl-SI" w:eastAsia="en-US"/>
        </w:rPr>
        <w:t>ponudniku</w:t>
      </w:r>
      <w:r w:rsidR="008C7EE9" w:rsidRPr="00E03B6A">
        <w:rPr>
          <w:rFonts w:asciiTheme="majorHAnsi" w:eastAsia="Calibri" w:hAnsiTheme="majorHAnsi" w:cstheme="majorHAnsi"/>
          <w:bCs w:val="0"/>
          <w:sz w:val="22"/>
          <w:u w:val="single"/>
          <w:lang w:val="sl-SI" w:eastAsia="en-US"/>
        </w:rPr>
        <w:t>.</w:t>
      </w:r>
    </w:p>
    <w:p w14:paraId="59C63A66" w14:textId="6356DA56" w:rsidR="008C7EE9" w:rsidRPr="00E03B6A" w:rsidRDefault="008C7EE9" w:rsidP="00E03B6A">
      <w:pPr>
        <w:suppressAutoHyphens w:val="0"/>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Če kandidat v prijavi ne bo predložil s strani referenčnega naročnika izpolnjenega in potrjenega </w:t>
      </w:r>
      <w:r w:rsidR="00C313A9" w:rsidRPr="00E03B6A">
        <w:rPr>
          <w:rFonts w:asciiTheme="majorHAnsi" w:eastAsia="Calibri" w:hAnsiTheme="majorHAnsi" w:cstheme="majorHAnsi"/>
          <w:bCs w:val="0"/>
          <w:sz w:val="22"/>
          <w:lang w:val="sl-SI" w:eastAsia="en-US"/>
        </w:rPr>
        <w:t>referenčnega potrdila</w:t>
      </w:r>
      <w:r w:rsidRPr="00E03B6A">
        <w:rPr>
          <w:rFonts w:asciiTheme="majorHAnsi" w:eastAsia="Calibri" w:hAnsiTheme="majorHAnsi" w:cstheme="majorHAnsi"/>
          <w:bCs w:val="0"/>
          <w:sz w:val="22"/>
          <w:lang w:val="sl-SI" w:eastAsia="en-US"/>
        </w:rPr>
        <w:t xml:space="preserve">, bo v okviru ocenjevanja prijave </w:t>
      </w:r>
      <w:r w:rsidR="00ED2B57" w:rsidRPr="00E03B6A">
        <w:rPr>
          <w:rFonts w:asciiTheme="majorHAnsi" w:eastAsia="Calibri" w:hAnsiTheme="majorHAnsi" w:cstheme="majorHAnsi"/>
          <w:bCs w:val="0"/>
          <w:sz w:val="22"/>
          <w:lang w:val="sl-SI" w:eastAsia="en-US"/>
        </w:rPr>
        <w:t xml:space="preserve">lahko (ni pa k temu zavezan!) </w:t>
      </w:r>
      <w:r w:rsidRPr="00E03B6A">
        <w:rPr>
          <w:rFonts w:asciiTheme="majorHAnsi" w:eastAsia="Calibri" w:hAnsiTheme="majorHAnsi" w:cstheme="majorHAnsi"/>
          <w:bCs w:val="0"/>
          <w:sz w:val="22"/>
          <w:lang w:val="sl-SI" w:eastAsia="en-US"/>
        </w:rPr>
        <w:t xml:space="preserve">naročnik sam pozval naročnika referenčnega posla k izpolnitvi </w:t>
      </w:r>
      <w:r w:rsidR="00C313A9" w:rsidRPr="00E03B6A">
        <w:rPr>
          <w:rFonts w:asciiTheme="majorHAnsi" w:eastAsia="Calibri" w:hAnsiTheme="majorHAnsi" w:cstheme="majorHAnsi"/>
          <w:bCs w:val="0"/>
          <w:sz w:val="22"/>
          <w:lang w:val="sl-SI" w:eastAsia="en-US"/>
        </w:rPr>
        <w:t>referenčnega potrdila</w:t>
      </w:r>
      <w:r w:rsidRPr="00E03B6A">
        <w:rPr>
          <w:rFonts w:asciiTheme="majorHAnsi" w:eastAsia="Calibri" w:hAnsiTheme="majorHAnsi" w:cstheme="majorHAnsi"/>
          <w:bCs w:val="0"/>
          <w:sz w:val="22"/>
          <w:lang w:val="sl-SI" w:eastAsia="en-US"/>
        </w:rPr>
        <w:t xml:space="preserve">. V kolikor se naročnik referenčnega posla v roku 10 dni od poslanega poziva ne bo odzval, bo naročnik štel, da takšna referenca ni izkazana.  </w:t>
      </w:r>
    </w:p>
    <w:p w14:paraId="24BB3DE3" w14:textId="77777777" w:rsidR="008C7EE9" w:rsidRPr="00E03B6A" w:rsidRDefault="008C7EE9" w:rsidP="00E03B6A">
      <w:pPr>
        <w:suppressAutoHyphens w:val="0"/>
        <w:contextualSpacing/>
        <w:jc w:val="both"/>
        <w:rPr>
          <w:rFonts w:asciiTheme="majorHAnsi" w:eastAsia="Calibri" w:hAnsiTheme="majorHAnsi" w:cstheme="majorHAnsi"/>
          <w:bCs w:val="0"/>
          <w:sz w:val="22"/>
          <w:lang w:val="sl-SI" w:eastAsia="en-US"/>
        </w:rPr>
      </w:pPr>
    </w:p>
    <w:p w14:paraId="3E41F758" w14:textId="0BA45603" w:rsidR="008C7EE9" w:rsidRDefault="008C7EE9" w:rsidP="00E03B6A">
      <w:pPr>
        <w:suppressAutoHyphens w:val="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Naročnik si v vsakem primeru pridržuje pravico, da  posamezno navedeno referenčno delo podrobno preveri neposredno pri naročniku referenčnega posla, zahteva dokazila, iz katerih bo izhajalo izpolnjevanje referenčnih zahtev, prav tako si pridržuje pravico, da referenco preveri na način, da izvede preveritev na kraju samem</w:t>
      </w:r>
      <w:r w:rsidR="00C313A9" w:rsidRPr="00E03B6A">
        <w:rPr>
          <w:rFonts w:asciiTheme="majorHAnsi" w:eastAsia="Calibri" w:hAnsiTheme="majorHAnsi" w:cstheme="majorHAnsi"/>
          <w:bCs w:val="0"/>
          <w:sz w:val="22"/>
          <w:lang w:val="sl-SI" w:eastAsia="en-US"/>
        </w:rPr>
        <w:t xml:space="preserve"> (ogled referenčnega </w:t>
      </w:r>
      <w:r w:rsidR="00E03B6A" w:rsidRPr="00E03B6A">
        <w:rPr>
          <w:rFonts w:asciiTheme="majorHAnsi" w:eastAsia="Calibri" w:hAnsiTheme="majorHAnsi" w:cstheme="majorHAnsi"/>
          <w:bCs w:val="0"/>
          <w:sz w:val="22"/>
          <w:lang w:val="sl-SI" w:eastAsia="en-US"/>
        </w:rPr>
        <w:t>projekta/objekta</w:t>
      </w:r>
      <w:r w:rsidR="00C313A9" w:rsidRPr="00E03B6A">
        <w:rPr>
          <w:rFonts w:asciiTheme="majorHAnsi" w:eastAsia="Calibri" w:hAnsiTheme="majorHAnsi" w:cstheme="majorHAnsi"/>
          <w:bCs w:val="0"/>
          <w:sz w:val="22"/>
          <w:lang w:val="sl-SI" w:eastAsia="en-US"/>
        </w:rPr>
        <w:t>)</w:t>
      </w:r>
      <w:r w:rsidRPr="00E03B6A">
        <w:rPr>
          <w:rFonts w:asciiTheme="majorHAnsi" w:eastAsia="Calibri" w:hAnsiTheme="majorHAnsi" w:cstheme="majorHAnsi"/>
          <w:bCs w:val="0"/>
          <w:sz w:val="22"/>
          <w:lang w:val="sl-SI" w:eastAsia="en-US"/>
        </w:rPr>
        <w:t xml:space="preserve"> in/ali izvede sestanek z naročnikom referenčnega posla, katerega predmet bo poizvedba o vsebini referenčnega posla. V kolikor se naročnik referenčnega posla v roku 10 dni od poslanega poziva ne bo odzval</w:t>
      </w:r>
      <w:r w:rsidR="00C313A9" w:rsidRPr="00E03B6A">
        <w:rPr>
          <w:rFonts w:asciiTheme="majorHAnsi" w:eastAsia="Calibri" w:hAnsiTheme="majorHAnsi" w:cstheme="majorHAnsi"/>
          <w:bCs w:val="0"/>
          <w:sz w:val="22"/>
          <w:lang w:val="sl-SI" w:eastAsia="en-US"/>
        </w:rPr>
        <w:t xml:space="preserve"> na eno od navedenih dodatnih zahtev naročnika</w:t>
      </w:r>
      <w:r w:rsidRPr="00E03B6A">
        <w:rPr>
          <w:rFonts w:asciiTheme="majorHAnsi" w:eastAsia="Calibri" w:hAnsiTheme="majorHAnsi" w:cstheme="majorHAnsi"/>
          <w:bCs w:val="0"/>
          <w:sz w:val="22"/>
          <w:lang w:val="sl-SI" w:eastAsia="en-US"/>
        </w:rPr>
        <w:t xml:space="preserve">, bo naročnik štel, da takšna referenca ni izkazana.  </w:t>
      </w:r>
    </w:p>
    <w:p w14:paraId="3A8464B7" w14:textId="0418A018" w:rsidR="006D0BBC" w:rsidRDefault="006D0BBC" w:rsidP="00E03B6A">
      <w:pPr>
        <w:suppressAutoHyphens w:val="0"/>
        <w:contextualSpacing/>
        <w:jc w:val="both"/>
        <w:rPr>
          <w:rFonts w:asciiTheme="majorHAnsi" w:eastAsia="Calibri" w:hAnsiTheme="majorHAnsi" w:cstheme="majorHAnsi"/>
          <w:bCs w:val="0"/>
          <w:sz w:val="22"/>
          <w:lang w:val="sl-SI" w:eastAsia="en-US"/>
        </w:rPr>
      </w:pPr>
    </w:p>
    <w:p w14:paraId="3FC26381" w14:textId="1F701AD7" w:rsidR="006D0BBC" w:rsidRDefault="006D0BBC" w:rsidP="00E03B6A">
      <w:pPr>
        <w:suppressAutoHyphens w:val="0"/>
        <w:contextualSpacing/>
        <w:jc w:val="both"/>
        <w:rPr>
          <w:rFonts w:asciiTheme="majorHAnsi" w:eastAsia="Calibri" w:hAnsiTheme="majorHAnsi" w:cstheme="majorHAnsi"/>
          <w:bCs w:val="0"/>
          <w:sz w:val="22"/>
          <w:lang w:val="sl-SI" w:eastAsia="en-US"/>
        </w:rPr>
      </w:pPr>
    </w:p>
    <w:p w14:paraId="2AC26ED1" w14:textId="4DDE3F88" w:rsidR="006D0BBC" w:rsidRPr="003E5C51" w:rsidRDefault="00EC27F9" w:rsidP="00EC27F9">
      <w:pPr>
        <w:pStyle w:val="Odstavekseznama"/>
        <w:numPr>
          <w:ilvl w:val="0"/>
          <w:numId w:val="19"/>
        </w:numPr>
        <w:jc w:val="both"/>
        <w:rPr>
          <w:rFonts w:asciiTheme="majorHAnsi" w:hAnsiTheme="majorHAnsi" w:cstheme="majorHAnsi"/>
          <w:sz w:val="24"/>
          <w:szCs w:val="24"/>
          <w:lang w:eastAsia="en-US"/>
        </w:rPr>
      </w:pPr>
      <w:r w:rsidRPr="003E5C51">
        <w:rPr>
          <w:rFonts w:asciiTheme="majorHAnsi" w:hAnsiTheme="majorHAnsi" w:cstheme="majorHAnsi"/>
          <w:b/>
          <w:iCs/>
          <w:color w:val="FF0000"/>
          <w:sz w:val="24"/>
          <w:szCs w:val="24"/>
        </w:rPr>
        <w:t xml:space="preserve">Tabela se kopira glede na število referenc. Vsaka referenca mora biti v svoji tabeli. </w:t>
      </w:r>
    </w:p>
    <w:p w14:paraId="4C84482B" w14:textId="030D70E0" w:rsidR="00A16FA4" w:rsidRPr="00E03B6A" w:rsidRDefault="00A16FA4" w:rsidP="00E03B6A">
      <w:pPr>
        <w:suppressAutoHyphens w:val="0"/>
        <w:rPr>
          <w:rFonts w:asciiTheme="majorHAnsi" w:hAnsiTheme="majorHAnsi" w:cstheme="majorHAnsi"/>
          <w:b/>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40"/>
        <w:gridCol w:w="1700"/>
        <w:gridCol w:w="3822"/>
      </w:tblGrid>
      <w:tr w:rsidR="008C7EE9" w:rsidRPr="00E03B6A" w14:paraId="0CEDA548" w14:textId="77777777" w:rsidTr="008C7EE9">
        <w:trPr>
          <w:trHeight w:val="567"/>
          <w:jc w:val="center"/>
        </w:trPr>
        <w:tc>
          <w:tcPr>
            <w:tcW w:w="5000" w:type="pct"/>
            <w:gridSpan w:val="3"/>
            <w:shd w:val="clear" w:color="auto" w:fill="B4C6E7" w:themeFill="accent5" w:themeFillTint="66"/>
            <w:vAlign w:val="center"/>
          </w:tcPr>
          <w:p w14:paraId="5084ACFF" w14:textId="11693CEF" w:rsidR="008C7EE9" w:rsidRPr="00E03B6A" w:rsidRDefault="009E75B5" w:rsidP="00112BD4">
            <w:pPr>
              <w:pStyle w:val="Naslov1"/>
              <w:numPr>
                <w:ilvl w:val="0"/>
                <w:numId w:val="14"/>
              </w:numPr>
              <w:jc w:val="center"/>
              <w:rPr>
                <w:rFonts w:asciiTheme="majorHAnsi" w:eastAsia="Calibri" w:hAnsiTheme="majorHAnsi" w:cstheme="majorHAnsi"/>
                <w:sz w:val="22"/>
                <w:lang w:eastAsia="en-US"/>
              </w:rPr>
            </w:pPr>
            <w:bookmarkStart w:id="2" w:name="_Toc181616542"/>
            <w:r>
              <w:rPr>
                <w:rFonts w:asciiTheme="majorHAnsi" w:hAnsiTheme="majorHAnsi" w:cstheme="majorHAnsi"/>
                <w:b/>
                <w:sz w:val="22"/>
              </w:rPr>
              <w:lastRenderedPageBreak/>
              <w:t>VODJA NADZORA</w:t>
            </w:r>
            <w:bookmarkEnd w:id="2"/>
          </w:p>
        </w:tc>
      </w:tr>
      <w:tr w:rsidR="008C7EE9" w:rsidRPr="00E03B6A" w14:paraId="0803E4AF" w14:textId="77777777" w:rsidTr="008C7EE9">
        <w:trPr>
          <w:trHeight w:val="567"/>
          <w:jc w:val="center"/>
        </w:trPr>
        <w:tc>
          <w:tcPr>
            <w:tcW w:w="5000" w:type="pct"/>
            <w:gridSpan w:val="3"/>
            <w:shd w:val="clear" w:color="auto" w:fill="D9E2F3" w:themeFill="accent5" w:themeFillTint="33"/>
            <w:vAlign w:val="center"/>
          </w:tcPr>
          <w:p w14:paraId="4A2CD86A" w14:textId="68577502" w:rsidR="008C7EE9" w:rsidRPr="00E03B6A" w:rsidRDefault="00C313A9"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REFERENČNO POTRDILO</w:t>
            </w:r>
          </w:p>
          <w:p w14:paraId="7930A023" w14:textId="77777777" w:rsidR="008C7EE9" w:rsidRDefault="009E75B5" w:rsidP="00E03B6A">
            <w:pPr>
              <w:suppressAutoHyphens w:val="0"/>
              <w:jc w:val="center"/>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 </w:t>
            </w:r>
            <w:r w:rsidR="008C7EE9" w:rsidRPr="00E03B6A">
              <w:rPr>
                <w:rFonts w:asciiTheme="majorHAnsi" w:eastAsia="Calibri" w:hAnsiTheme="majorHAnsi" w:cstheme="majorHAnsi"/>
                <w:bCs w:val="0"/>
                <w:sz w:val="22"/>
                <w:lang w:val="sl-SI" w:eastAsia="en-US"/>
              </w:rPr>
              <w:t>(izpolni in potrdi naročnik referenčnega posla)</w:t>
            </w:r>
          </w:p>
          <w:p w14:paraId="2834ADFF" w14:textId="65DE604C" w:rsidR="00090E43" w:rsidRPr="00E03B6A" w:rsidRDefault="00090E43" w:rsidP="00E03B6A">
            <w:pPr>
              <w:suppressAutoHyphens w:val="0"/>
              <w:jc w:val="center"/>
              <w:rPr>
                <w:rFonts w:asciiTheme="majorHAnsi" w:eastAsia="Calibri" w:hAnsiTheme="majorHAnsi" w:cstheme="majorHAnsi"/>
                <w:b/>
                <w:bCs w:val="0"/>
                <w:sz w:val="22"/>
                <w:lang w:val="sl-SI" w:eastAsia="en-US"/>
              </w:rPr>
            </w:pPr>
            <w:proofErr w:type="spellStart"/>
            <w:r w:rsidRPr="00EC27F9">
              <w:rPr>
                <w:rFonts w:asciiTheme="majorHAnsi" w:hAnsiTheme="majorHAnsi" w:cstheme="majorHAnsi"/>
                <w:b/>
                <w:bCs w:val="0"/>
                <w:iCs/>
                <w:color w:val="FF0000"/>
              </w:rPr>
              <w:t>Tabela</w:t>
            </w:r>
            <w:proofErr w:type="spellEnd"/>
            <w:r w:rsidRPr="00EC27F9">
              <w:rPr>
                <w:rFonts w:asciiTheme="majorHAnsi" w:hAnsiTheme="majorHAnsi" w:cstheme="majorHAnsi"/>
                <w:b/>
                <w:bCs w:val="0"/>
                <w:iCs/>
                <w:color w:val="FF0000"/>
              </w:rPr>
              <w:t xml:space="preserve"> se </w:t>
            </w:r>
            <w:proofErr w:type="spellStart"/>
            <w:r w:rsidRPr="00EC27F9">
              <w:rPr>
                <w:rFonts w:asciiTheme="majorHAnsi" w:hAnsiTheme="majorHAnsi" w:cstheme="majorHAnsi"/>
                <w:b/>
                <w:bCs w:val="0"/>
                <w:iCs/>
                <w:color w:val="FF0000"/>
              </w:rPr>
              <w:t>kopira</w:t>
            </w:r>
            <w:proofErr w:type="spellEnd"/>
            <w:r w:rsidRPr="00EC27F9">
              <w:rPr>
                <w:rFonts w:asciiTheme="majorHAnsi" w:hAnsiTheme="majorHAnsi" w:cstheme="majorHAnsi"/>
                <w:b/>
                <w:bCs w:val="0"/>
                <w:iCs/>
                <w:color w:val="FF0000"/>
              </w:rPr>
              <w:t xml:space="preserve"> glede </w:t>
            </w:r>
            <w:proofErr w:type="spellStart"/>
            <w:r w:rsidRPr="00EC27F9">
              <w:rPr>
                <w:rFonts w:asciiTheme="majorHAnsi" w:hAnsiTheme="majorHAnsi" w:cstheme="majorHAnsi"/>
                <w:b/>
                <w:bCs w:val="0"/>
                <w:iCs/>
                <w:color w:val="FF0000"/>
              </w:rPr>
              <w:t>na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število</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Vsaka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referenca</w:t>
            </w:r>
            <w:proofErr w:type="spellEnd"/>
            <w:r w:rsidRPr="00EC27F9">
              <w:rPr>
                <w:rFonts w:asciiTheme="majorHAnsi" w:hAnsiTheme="majorHAnsi" w:cstheme="majorHAnsi"/>
                <w:b/>
                <w:bCs w:val="0"/>
                <w:iCs/>
                <w:color w:val="FF0000"/>
              </w:rPr>
              <w:t xml:space="preserve"> mora </w:t>
            </w:r>
            <w:proofErr w:type="spellStart"/>
            <w:r w:rsidRPr="00EC27F9">
              <w:rPr>
                <w:rFonts w:asciiTheme="majorHAnsi" w:hAnsiTheme="majorHAnsi" w:cstheme="majorHAnsi"/>
                <w:b/>
                <w:bCs w:val="0"/>
                <w:iCs/>
                <w:color w:val="FF0000"/>
              </w:rPr>
              <w:t>biti</w:t>
            </w:r>
            <w:proofErr w:type="spellEnd"/>
            <w:r w:rsidRPr="00EC27F9">
              <w:rPr>
                <w:rFonts w:asciiTheme="majorHAnsi" w:hAnsiTheme="majorHAnsi" w:cstheme="majorHAnsi"/>
                <w:b/>
                <w:bCs w:val="0"/>
                <w:iCs/>
                <w:color w:val="FF0000"/>
              </w:rPr>
              <w:t xml:space="preserve"> v </w:t>
            </w:r>
            <w:proofErr w:type="spellStart"/>
            <w:r w:rsidRPr="00EC27F9">
              <w:rPr>
                <w:rFonts w:asciiTheme="majorHAnsi" w:hAnsiTheme="majorHAnsi" w:cstheme="majorHAnsi"/>
                <w:b/>
                <w:bCs w:val="0"/>
                <w:iCs/>
                <w:color w:val="FF0000"/>
              </w:rPr>
              <w:t>svoji</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tabeli</w:t>
            </w:r>
            <w:proofErr w:type="spellEnd"/>
            <w:r w:rsidRPr="00EC27F9">
              <w:rPr>
                <w:rFonts w:asciiTheme="majorHAnsi" w:hAnsiTheme="majorHAnsi" w:cstheme="majorHAnsi"/>
                <w:b/>
                <w:bCs w:val="0"/>
                <w:iCs/>
                <w:color w:val="FF0000"/>
              </w:rPr>
              <w:t>.</w:t>
            </w:r>
          </w:p>
        </w:tc>
      </w:tr>
      <w:tr w:rsidR="008C7EE9" w:rsidRPr="00E03B6A" w14:paraId="0FFF8B71" w14:textId="77777777" w:rsidTr="00583046">
        <w:trPr>
          <w:trHeight w:val="567"/>
          <w:jc w:val="center"/>
        </w:trPr>
        <w:tc>
          <w:tcPr>
            <w:tcW w:w="1953" w:type="pct"/>
            <w:shd w:val="clear" w:color="auto" w:fill="FFC000"/>
            <w:vAlign w:val="center"/>
          </w:tcPr>
          <w:p w14:paraId="13EA6B30" w14:textId="77777777" w:rsidR="008C7EE9" w:rsidRPr="00E03B6A" w:rsidRDefault="008C7EE9"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231ED479" w14:textId="77777777"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70C9FD19" w14:textId="77777777" w:rsidR="008C7EE9" w:rsidRPr="00E03B6A" w:rsidRDefault="008C7EE9" w:rsidP="00E03B6A">
            <w:pPr>
              <w:suppressAutoHyphens w:val="0"/>
              <w:rPr>
                <w:rFonts w:asciiTheme="majorHAnsi" w:eastAsia="Calibri" w:hAnsiTheme="majorHAnsi" w:cstheme="majorHAnsi"/>
                <w:bCs w:val="0"/>
                <w:sz w:val="22"/>
                <w:lang w:val="sl-SI" w:eastAsia="en-US"/>
              </w:rPr>
            </w:pPr>
          </w:p>
        </w:tc>
      </w:tr>
      <w:tr w:rsidR="008C7EE9" w:rsidRPr="00E03B6A" w14:paraId="6897C2BD" w14:textId="77777777" w:rsidTr="00583046">
        <w:trPr>
          <w:trHeight w:val="567"/>
          <w:jc w:val="center"/>
        </w:trPr>
        <w:tc>
          <w:tcPr>
            <w:tcW w:w="1953" w:type="pct"/>
            <w:shd w:val="clear" w:color="auto" w:fill="FFC000"/>
            <w:vAlign w:val="center"/>
          </w:tcPr>
          <w:p w14:paraId="59951C21" w14:textId="77777777"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48651307" w14:textId="77777777" w:rsidR="008C7EE9" w:rsidRPr="00E03B6A" w:rsidRDefault="008C7EE9" w:rsidP="00E03B6A">
            <w:pPr>
              <w:suppressAutoHyphens w:val="0"/>
              <w:rPr>
                <w:rFonts w:asciiTheme="majorHAnsi" w:eastAsia="Calibri" w:hAnsiTheme="majorHAnsi" w:cstheme="majorHAnsi"/>
                <w:bCs w:val="0"/>
                <w:sz w:val="22"/>
                <w:lang w:val="sl-SI" w:eastAsia="en-US"/>
              </w:rPr>
            </w:pPr>
          </w:p>
        </w:tc>
      </w:tr>
      <w:tr w:rsidR="008C7EE9" w:rsidRPr="00E03B6A" w14:paraId="050A51BA" w14:textId="77777777" w:rsidTr="00583046">
        <w:trPr>
          <w:trHeight w:val="567"/>
          <w:jc w:val="center"/>
        </w:trPr>
        <w:tc>
          <w:tcPr>
            <w:tcW w:w="1953" w:type="pct"/>
            <w:shd w:val="clear" w:color="auto" w:fill="FFC000"/>
            <w:vAlign w:val="center"/>
          </w:tcPr>
          <w:p w14:paraId="2116CCA4" w14:textId="77777777"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02B56C59" w14:textId="77777777" w:rsidR="008C7EE9" w:rsidRPr="00E03B6A" w:rsidRDefault="008C7EE9" w:rsidP="00E03B6A">
            <w:pPr>
              <w:suppressAutoHyphens w:val="0"/>
              <w:rPr>
                <w:rFonts w:asciiTheme="majorHAnsi" w:eastAsia="Calibri" w:hAnsiTheme="majorHAnsi" w:cstheme="majorHAnsi"/>
                <w:b/>
                <w:bCs w:val="0"/>
                <w:sz w:val="22"/>
                <w:lang w:val="sl-SI" w:eastAsia="en-US"/>
              </w:rPr>
            </w:pPr>
          </w:p>
        </w:tc>
      </w:tr>
      <w:tr w:rsidR="008C7EE9" w:rsidRPr="00E03B6A" w14:paraId="36517A55" w14:textId="77777777" w:rsidTr="00583046">
        <w:trPr>
          <w:trHeight w:val="567"/>
          <w:jc w:val="center"/>
        </w:trPr>
        <w:tc>
          <w:tcPr>
            <w:tcW w:w="1953" w:type="pct"/>
            <w:shd w:val="clear" w:color="auto" w:fill="B4C6E7" w:themeFill="accent5" w:themeFillTint="66"/>
            <w:vAlign w:val="center"/>
          </w:tcPr>
          <w:p w14:paraId="61732163" w14:textId="2D5D8C4B" w:rsidR="008C7EE9" w:rsidRPr="00E03B6A" w:rsidRDefault="008C7EE9"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NOMINIRAN KADER</w:t>
            </w:r>
            <w:r w:rsidR="00D10CF1" w:rsidRPr="00E03B6A">
              <w:rPr>
                <w:rFonts w:asciiTheme="majorHAnsi" w:eastAsia="Calibri" w:hAnsiTheme="majorHAnsi" w:cstheme="majorHAnsi"/>
                <w:b/>
                <w:bCs w:val="0"/>
                <w:sz w:val="22"/>
                <w:lang w:val="sl-SI" w:eastAsia="en-US"/>
              </w:rPr>
              <w:t xml:space="preserve"> </w:t>
            </w:r>
            <w:r w:rsidR="00D10CF1"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18D4C9E1" w14:textId="77777777" w:rsidR="008C7EE9" w:rsidRPr="00E03B6A" w:rsidRDefault="008C7EE9" w:rsidP="00E03B6A">
            <w:pPr>
              <w:suppressAutoHyphens w:val="0"/>
              <w:rPr>
                <w:rFonts w:asciiTheme="majorHAnsi" w:eastAsia="Calibri" w:hAnsiTheme="majorHAnsi" w:cstheme="majorHAnsi"/>
                <w:b/>
                <w:bCs w:val="0"/>
                <w:sz w:val="22"/>
                <w:lang w:val="sl-SI" w:eastAsia="en-US"/>
              </w:rPr>
            </w:pPr>
          </w:p>
        </w:tc>
      </w:tr>
      <w:tr w:rsidR="008C7EE9" w:rsidRPr="00E03B6A" w14:paraId="435F3D3E" w14:textId="77777777" w:rsidTr="00164D3E">
        <w:trPr>
          <w:trHeight w:val="567"/>
          <w:jc w:val="center"/>
        </w:trPr>
        <w:tc>
          <w:tcPr>
            <w:tcW w:w="2891" w:type="pct"/>
            <w:gridSpan w:val="2"/>
            <w:shd w:val="clear" w:color="auto" w:fill="FFE599"/>
            <w:vAlign w:val="center"/>
          </w:tcPr>
          <w:p w14:paraId="77EDF34F" w14:textId="4F0BB631" w:rsidR="009E75B5" w:rsidRPr="00E03B6A" w:rsidRDefault="008C7EE9" w:rsidP="0029057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Karakteristike referenčnega projekta</w:t>
            </w:r>
            <w:r w:rsidR="0029057A">
              <w:rPr>
                <w:rFonts w:asciiTheme="majorHAnsi" w:eastAsia="Calibri" w:hAnsiTheme="majorHAnsi" w:cstheme="majorHAnsi"/>
                <w:b/>
                <w:bCs w:val="0"/>
                <w:sz w:val="22"/>
                <w:lang w:val="sl-SI" w:eastAsia="en-US"/>
              </w:rPr>
              <w:t xml:space="preserve"> oz. objekta nad katerim se je izvajal nadzor</w:t>
            </w:r>
          </w:p>
        </w:tc>
        <w:tc>
          <w:tcPr>
            <w:tcW w:w="2109" w:type="pct"/>
            <w:shd w:val="clear" w:color="auto" w:fill="FFE599"/>
            <w:vAlign w:val="center"/>
          </w:tcPr>
          <w:p w14:paraId="7E9C0B02" w14:textId="77777777" w:rsidR="008C7EE9" w:rsidRPr="00E03B6A" w:rsidRDefault="008C7EE9"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112BD4" w:rsidRPr="00E03B6A" w14:paraId="469C92A2" w14:textId="77777777" w:rsidTr="00164D3E">
        <w:trPr>
          <w:trHeight w:val="567"/>
          <w:jc w:val="center"/>
        </w:trPr>
        <w:tc>
          <w:tcPr>
            <w:tcW w:w="2891" w:type="pct"/>
            <w:gridSpan w:val="2"/>
            <w:shd w:val="clear" w:color="auto" w:fill="FFF2CC"/>
            <w:vAlign w:val="center"/>
          </w:tcPr>
          <w:p w14:paraId="7970FBF0" w14:textId="19C6F471" w:rsidR="00112BD4" w:rsidRPr="00E03B6A"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sidRPr="00112BD4">
              <w:rPr>
                <w:rFonts w:asciiTheme="majorHAnsi" w:eastAsia="Calibri" w:hAnsiTheme="majorHAnsi" w:cstheme="majorHAnsi"/>
                <w:bCs w:val="0"/>
                <w:sz w:val="22"/>
                <w:lang w:val="sl-SI" w:eastAsia="en-US"/>
              </w:rPr>
              <w:t>V kakšni vlogi je nominiran kader sodeloval na referenčnem projektu?</w:t>
            </w:r>
          </w:p>
        </w:tc>
        <w:tc>
          <w:tcPr>
            <w:tcW w:w="2109" w:type="pct"/>
            <w:shd w:val="clear" w:color="auto" w:fill="auto"/>
            <w:vAlign w:val="center"/>
          </w:tcPr>
          <w:p w14:paraId="7E7E1946" w14:textId="233A8C49"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48CCA580" w14:textId="77777777" w:rsidTr="00164D3E">
        <w:trPr>
          <w:trHeight w:val="567"/>
          <w:jc w:val="center"/>
        </w:trPr>
        <w:tc>
          <w:tcPr>
            <w:tcW w:w="2891" w:type="pct"/>
            <w:gridSpan w:val="2"/>
            <w:shd w:val="clear" w:color="auto" w:fill="FFF2CC"/>
            <w:vAlign w:val="center"/>
          </w:tcPr>
          <w:p w14:paraId="009C57B0" w14:textId="3C130E19"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Kakšna je bil skupna pogodbena vrednost GOI del</w:t>
            </w:r>
            <w:r w:rsidR="00133B7F">
              <w:rPr>
                <w:rFonts w:asciiTheme="majorHAnsi" w:eastAsia="Calibri" w:hAnsiTheme="majorHAnsi" w:cstheme="majorHAnsi"/>
                <w:bCs w:val="0"/>
                <w:sz w:val="22"/>
                <w:lang w:val="sl-SI" w:eastAsia="en-US"/>
              </w:rPr>
              <w:t>,</w:t>
            </w:r>
            <w:r>
              <w:rPr>
                <w:rFonts w:asciiTheme="majorHAnsi" w:eastAsia="Calibri" w:hAnsiTheme="majorHAnsi" w:cstheme="majorHAnsi"/>
                <w:bCs w:val="0"/>
                <w:sz w:val="22"/>
                <w:lang w:val="sl-SI" w:eastAsia="en-US"/>
              </w:rPr>
              <w:t xml:space="preserve"> pri </w:t>
            </w:r>
            <w:r w:rsidR="00777CE9">
              <w:rPr>
                <w:rFonts w:asciiTheme="majorHAnsi" w:eastAsia="Calibri" w:hAnsiTheme="majorHAnsi" w:cstheme="majorHAnsi"/>
                <w:bCs w:val="0"/>
                <w:sz w:val="22"/>
                <w:lang w:val="sl-SI" w:eastAsia="en-US"/>
              </w:rPr>
              <w:t>objektu nad katerim se je izvajal nadzor</w:t>
            </w:r>
            <w:r>
              <w:rPr>
                <w:rFonts w:asciiTheme="majorHAnsi" w:eastAsia="Calibri" w:hAnsiTheme="majorHAnsi" w:cstheme="majorHAnsi"/>
                <w:bCs w:val="0"/>
                <w:sz w:val="22"/>
                <w:lang w:val="sl-SI" w:eastAsia="en-US"/>
              </w:rPr>
              <w:t>?</w:t>
            </w:r>
          </w:p>
          <w:p w14:paraId="1FFDDEBF" w14:textId="08DCBD1A"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sidRPr="00A40BCE">
              <w:rPr>
                <w:rFonts w:asciiTheme="majorHAnsi" w:eastAsia="Calibri" w:hAnsiTheme="majorHAnsi" w:cstheme="majorHAnsi"/>
                <w:bCs w:val="0"/>
                <w:i/>
                <w:lang w:val="sl-SI" w:eastAsia="en-US"/>
              </w:rPr>
              <w:t>Prosimo navedite vrednost v EUR brez DDV.</w:t>
            </w:r>
          </w:p>
        </w:tc>
        <w:tc>
          <w:tcPr>
            <w:tcW w:w="2109" w:type="pct"/>
            <w:shd w:val="clear" w:color="auto" w:fill="auto"/>
            <w:vAlign w:val="center"/>
          </w:tcPr>
          <w:p w14:paraId="6956FA49" w14:textId="77777777"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08AACAE6" w14:textId="77777777" w:rsidTr="00164D3E">
        <w:trPr>
          <w:trHeight w:val="567"/>
          <w:jc w:val="center"/>
        </w:trPr>
        <w:tc>
          <w:tcPr>
            <w:tcW w:w="2891" w:type="pct"/>
            <w:gridSpan w:val="2"/>
            <w:shd w:val="clear" w:color="auto" w:fill="FFF2CC"/>
            <w:vAlign w:val="center"/>
          </w:tcPr>
          <w:p w14:paraId="4A1CA26F" w14:textId="2C9CEE27"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Kam se uvršča objekt</w:t>
            </w:r>
            <w:r w:rsidR="00F55461">
              <w:rPr>
                <w:rFonts w:asciiTheme="majorHAnsi" w:eastAsia="Calibri" w:hAnsiTheme="majorHAnsi" w:cstheme="majorHAnsi"/>
                <w:bCs w:val="0"/>
                <w:sz w:val="22"/>
                <w:lang w:val="sl-SI" w:eastAsia="en-US"/>
              </w:rPr>
              <w:t>,</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 xml:space="preserve"> po klasifikaciji CC-SI?</w:t>
            </w:r>
          </w:p>
        </w:tc>
        <w:tc>
          <w:tcPr>
            <w:tcW w:w="2109" w:type="pct"/>
            <w:shd w:val="clear" w:color="auto" w:fill="auto"/>
            <w:vAlign w:val="center"/>
          </w:tcPr>
          <w:p w14:paraId="47905F74" w14:textId="77777777"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43426103" w14:textId="77777777" w:rsidTr="00164D3E">
        <w:trPr>
          <w:trHeight w:val="567"/>
          <w:jc w:val="center"/>
        </w:trPr>
        <w:tc>
          <w:tcPr>
            <w:tcW w:w="2891" w:type="pct"/>
            <w:gridSpan w:val="2"/>
            <w:shd w:val="clear" w:color="auto" w:fill="FFF2CC"/>
            <w:vAlign w:val="center"/>
          </w:tcPr>
          <w:p w14:paraId="2D9579F5" w14:textId="28CAF74C" w:rsidR="00112BD4" w:rsidRPr="00E03B6A"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Kam se uvršča objekt</w:t>
            </w:r>
            <w:r w:rsidR="00F55461">
              <w:rPr>
                <w:rFonts w:asciiTheme="majorHAnsi" w:eastAsia="Calibri" w:hAnsiTheme="majorHAnsi" w:cstheme="majorHAnsi"/>
                <w:bCs w:val="0"/>
                <w:sz w:val="22"/>
                <w:lang w:val="sl-SI" w:eastAsia="en-US"/>
              </w:rPr>
              <w:t>,</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 xml:space="preserve"> glede na zahtevnost?</w:t>
            </w:r>
          </w:p>
        </w:tc>
        <w:tc>
          <w:tcPr>
            <w:tcW w:w="2109" w:type="pct"/>
            <w:shd w:val="clear" w:color="auto" w:fill="auto"/>
            <w:vAlign w:val="center"/>
          </w:tcPr>
          <w:p w14:paraId="5A7485EB" w14:textId="18249607" w:rsidR="00112BD4" w:rsidRPr="00E03B6A" w:rsidRDefault="00112BD4" w:rsidP="00112BD4">
            <w:pPr>
              <w:suppressAutoHyphens w:val="0"/>
              <w:spacing w:after="200"/>
              <w:jc w:val="center"/>
              <w:rPr>
                <w:rFonts w:asciiTheme="majorHAnsi" w:eastAsia="Calibri" w:hAnsiTheme="majorHAnsi" w:cstheme="majorHAnsi"/>
                <w:bCs w:val="0"/>
                <w:sz w:val="22"/>
                <w:lang w:val="sl-SI" w:eastAsia="en-US"/>
              </w:rPr>
            </w:pPr>
          </w:p>
        </w:tc>
      </w:tr>
      <w:tr w:rsidR="00112BD4" w:rsidRPr="00E03B6A" w14:paraId="48F05369" w14:textId="77777777" w:rsidTr="00164D3E">
        <w:trPr>
          <w:trHeight w:val="567"/>
          <w:jc w:val="center"/>
        </w:trPr>
        <w:tc>
          <w:tcPr>
            <w:tcW w:w="2891" w:type="pct"/>
            <w:gridSpan w:val="2"/>
            <w:shd w:val="clear" w:color="auto" w:fill="FFF2CC"/>
            <w:vAlign w:val="center"/>
          </w:tcPr>
          <w:p w14:paraId="685A54DE" w14:textId="07F475DF"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Kakšna je bila skupna bruto tlorisna površina objekta</w:t>
            </w:r>
            <w:r w:rsidR="00F55461">
              <w:rPr>
                <w:rFonts w:asciiTheme="majorHAnsi" w:eastAsia="Calibri" w:hAnsiTheme="majorHAnsi" w:cstheme="majorHAnsi"/>
                <w:bCs w:val="0"/>
                <w:sz w:val="22"/>
                <w:lang w:val="sl-SI" w:eastAsia="en-US"/>
              </w:rPr>
              <w:t>,</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w:t>
            </w:r>
          </w:p>
          <w:p w14:paraId="6490855B" w14:textId="103960C6" w:rsidR="00112BD4" w:rsidRPr="00A40BCE" w:rsidRDefault="00112BD4" w:rsidP="00112BD4">
            <w:pPr>
              <w:suppressAutoHyphens w:val="0"/>
              <w:spacing w:after="200"/>
              <w:contextualSpacing/>
              <w:jc w:val="both"/>
              <w:rPr>
                <w:rFonts w:asciiTheme="majorHAnsi" w:eastAsia="Calibri" w:hAnsiTheme="majorHAnsi" w:cstheme="majorHAnsi"/>
                <w:bCs w:val="0"/>
                <w:i/>
                <w:sz w:val="22"/>
                <w:lang w:val="sl-SI" w:eastAsia="en-US"/>
              </w:rPr>
            </w:pPr>
            <w:r w:rsidRPr="00A40BCE">
              <w:rPr>
                <w:rFonts w:asciiTheme="majorHAnsi" w:eastAsia="Calibri" w:hAnsiTheme="majorHAnsi" w:cstheme="majorHAnsi"/>
                <w:bCs w:val="0"/>
                <w:i/>
                <w:lang w:val="sl-SI" w:eastAsia="en-US"/>
              </w:rPr>
              <w:t>Podatek napišite v m</w:t>
            </w:r>
            <w:r w:rsidRPr="00A40BCE">
              <w:rPr>
                <w:rFonts w:asciiTheme="majorHAnsi" w:eastAsia="Calibri" w:hAnsiTheme="majorHAnsi" w:cstheme="majorHAnsi"/>
                <w:bCs w:val="0"/>
                <w:i/>
                <w:vertAlign w:val="superscript"/>
                <w:lang w:val="sl-SI" w:eastAsia="en-US"/>
              </w:rPr>
              <w:t>2</w:t>
            </w:r>
          </w:p>
        </w:tc>
        <w:tc>
          <w:tcPr>
            <w:tcW w:w="2109" w:type="pct"/>
            <w:shd w:val="clear" w:color="auto" w:fill="auto"/>
            <w:vAlign w:val="center"/>
          </w:tcPr>
          <w:p w14:paraId="1758E906" w14:textId="4E9C4549"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09DC7D0D" w14:textId="77777777" w:rsidTr="00164D3E">
        <w:trPr>
          <w:trHeight w:val="567"/>
          <w:jc w:val="center"/>
        </w:trPr>
        <w:tc>
          <w:tcPr>
            <w:tcW w:w="2891" w:type="pct"/>
            <w:gridSpan w:val="2"/>
            <w:shd w:val="clear" w:color="auto" w:fill="FFF2CC"/>
            <w:vAlign w:val="center"/>
          </w:tcPr>
          <w:p w14:paraId="46BCC0E1" w14:textId="677E5B4B" w:rsidR="00112BD4" w:rsidRPr="00E03B6A" w:rsidRDefault="00FB59D1"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Datum začetka in končana posla</w:t>
            </w:r>
          </w:p>
        </w:tc>
        <w:tc>
          <w:tcPr>
            <w:tcW w:w="2109" w:type="pct"/>
            <w:shd w:val="clear" w:color="auto" w:fill="auto"/>
            <w:vAlign w:val="center"/>
          </w:tcPr>
          <w:p w14:paraId="52405A7E" w14:textId="12F6FC5D"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7594C1FD" w14:textId="77777777" w:rsidTr="00164D3E">
        <w:trPr>
          <w:trHeight w:val="567"/>
          <w:jc w:val="center"/>
        </w:trPr>
        <w:tc>
          <w:tcPr>
            <w:tcW w:w="2891" w:type="pct"/>
            <w:gridSpan w:val="2"/>
            <w:shd w:val="clear" w:color="auto" w:fill="FFF2CC"/>
            <w:vAlign w:val="center"/>
          </w:tcPr>
          <w:p w14:paraId="475BFCB9" w14:textId="48845B2C"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Datum izdaje dokončnega uporabnega dovoljenja</w:t>
            </w:r>
          </w:p>
        </w:tc>
        <w:tc>
          <w:tcPr>
            <w:tcW w:w="2109" w:type="pct"/>
            <w:shd w:val="clear" w:color="auto" w:fill="auto"/>
            <w:vAlign w:val="center"/>
          </w:tcPr>
          <w:p w14:paraId="2EFB3108" w14:textId="77777777"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1863009B" w14:textId="77777777" w:rsidTr="00164D3E">
        <w:trPr>
          <w:trHeight w:val="567"/>
          <w:jc w:val="center"/>
        </w:trPr>
        <w:tc>
          <w:tcPr>
            <w:tcW w:w="2891" w:type="pct"/>
            <w:gridSpan w:val="2"/>
            <w:shd w:val="clear" w:color="auto" w:fill="FFF2CC"/>
            <w:vAlign w:val="center"/>
          </w:tcPr>
          <w:p w14:paraId="15F52CD1" w14:textId="291B00F8"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Ali je kader storitve izvedel kvalitetno, strokovno in pravočasno</w:t>
            </w:r>
            <w:r w:rsidRPr="00E03B6A">
              <w:rPr>
                <w:rFonts w:asciiTheme="majorHAnsi" w:hAnsiTheme="majorHAnsi" w:cstheme="majorHAnsi"/>
                <w:sz w:val="22"/>
              </w:rPr>
              <w:t xml:space="preserve"> </w:t>
            </w:r>
            <w:r w:rsidRPr="00E03B6A">
              <w:rPr>
                <w:rFonts w:asciiTheme="majorHAnsi" w:eastAsia="Calibri" w:hAnsiTheme="majorHAnsi" w:cstheme="majorHAnsi"/>
                <w:bCs w:val="0"/>
                <w:sz w:val="22"/>
                <w:lang w:val="sl-SI" w:eastAsia="en-US"/>
              </w:rPr>
              <w:t>ter skladno z določili pogodbe?</w:t>
            </w:r>
          </w:p>
        </w:tc>
        <w:tc>
          <w:tcPr>
            <w:tcW w:w="2109" w:type="pct"/>
            <w:shd w:val="clear" w:color="auto" w:fill="auto"/>
            <w:vAlign w:val="center"/>
          </w:tcPr>
          <w:p w14:paraId="79C5127B" w14:textId="77777777" w:rsidR="00112BD4" w:rsidRPr="00E03B6A" w:rsidRDefault="00112BD4" w:rsidP="00112BD4">
            <w:pPr>
              <w:suppressAutoHyphens w:val="0"/>
              <w:spacing w:after="200"/>
              <w:rPr>
                <w:rFonts w:asciiTheme="majorHAnsi" w:eastAsia="Calibri" w:hAnsiTheme="majorHAnsi" w:cstheme="majorHAnsi"/>
                <w:bCs w:val="0"/>
                <w:sz w:val="22"/>
                <w:lang w:val="sl-SI" w:eastAsia="en-US"/>
              </w:rPr>
            </w:pPr>
          </w:p>
        </w:tc>
      </w:tr>
      <w:tr w:rsidR="00112BD4" w:rsidRPr="00E03B6A" w14:paraId="5D3E16AD" w14:textId="77777777" w:rsidTr="001B4901">
        <w:trPr>
          <w:trHeight w:val="567"/>
          <w:jc w:val="center"/>
        </w:trPr>
        <w:tc>
          <w:tcPr>
            <w:tcW w:w="1953" w:type="pct"/>
            <w:shd w:val="clear" w:color="auto" w:fill="FFC000"/>
            <w:vAlign w:val="center"/>
          </w:tcPr>
          <w:p w14:paraId="0250D5BB" w14:textId="56F7F8D6"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7224110A"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6CAEAFFB"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04A230FD"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112BD4" w:rsidRPr="00E03B6A" w14:paraId="030923EB" w14:textId="77777777" w:rsidTr="001B4901">
        <w:trPr>
          <w:trHeight w:val="567"/>
          <w:jc w:val="center"/>
        </w:trPr>
        <w:tc>
          <w:tcPr>
            <w:tcW w:w="1953" w:type="pct"/>
            <w:shd w:val="clear" w:color="auto" w:fill="FFC000"/>
            <w:vAlign w:val="center"/>
          </w:tcPr>
          <w:p w14:paraId="3B8D7D35" w14:textId="10CF1F11"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lahko potrdi referenco in da dodatna pojasnila</w:t>
            </w:r>
          </w:p>
        </w:tc>
        <w:tc>
          <w:tcPr>
            <w:tcW w:w="3047" w:type="pct"/>
            <w:gridSpan w:val="2"/>
            <w:shd w:val="clear" w:color="auto" w:fill="auto"/>
            <w:vAlign w:val="center"/>
          </w:tcPr>
          <w:p w14:paraId="01822E3F"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7A34C72D" w14:textId="77777777"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3E093A2A" w14:textId="55CA1491" w:rsidR="00112BD4" w:rsidRPr="00E03B6A" w:rsidRDefault="00112BD4" w:rsidP="00112BD4">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112BD4" w:rsidRPr="00E03B6A" w14:paraId="6868AFAD" w14:textId="77777777" w:rsidTr="001B4901">
        <w:trPr>
          <w:trHeight w:val="567"/>
          <w:jc w:val="center"/>
        </w:trPr>
        <w:tc>
          <w:tcPr>
            <w:tcW w:w="1953" w:type="pct"/>
            <w:shd w:val="clear" w:color="auto" w:fill="FFC000"/>
            <w:vAlign w:val="center"/>
          </w:tcPr>
          <w:p w14:paraId="31F8D09A" w14:textId="77777777"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3167710C" w14:textId="77777777" w:rsidR="00112BD4" w:rsidRPr="00E03B6A" w:rsidRDefault="00112BD4" w:rsidP="00112BD4">
            <w:pPr>
              <w:suppressAutoHyphens w:val="0"/>
              <w:rPr>
                <w:rFonts w:asciiTheme="majorHAnsi" w:eastAsia="Calibri" w:hAnsiTheme="majorHAnsi" w:cstheme="majorHAnsi"/>
                <w:bCs w:val="0"/>
                <w:sz w:val="22"/>
                <w:lang w:val="sl-SI" w:eastAsia="en-US"/>
              </w:rPr>
            </w:pPr>
          </w:p>
        </w:tc>
      </w:tr>
      <w:tr w:rsidR="00112BD4" w:rsidRPr="00E03B6A" w14:paraId="283EDA11" w14:textId="77777777" w:rsidTr="001B4901">
        <w:trPr>
          <w:trHeight w:val="1020"/>
          <w:jc w:val="center"/>
        </w:trPr>
        <w:tc>
          <w:tcPr>
            <w:tcW w:w="1953" w:type="pct"/>
            <w:tcBorders>
              <w:bottom w:val="single" w:sz="4" w:space="0" w:color="auto"/>
            </w:tcBorders>
            <w:shd w:val="clear" w:color="auto" w:fill="FFC000"/>
            <w:vAlign w:val="center"/>
          </w:tcPr>
          <w:p w14:paraId="13286348" w14:textId="77777777" w:rsidR="00112BD4" w:rsidRPr="00E03B6A" w:rsidRDefault="00112BD4" w:rsidP="00112BD4">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0F75760F" w14:textId="77777777" w:rsidR="00112BD4" w:rsidRPr="00E03B6A" w:rsidRDefault="00112BD4" w:rsidP="00112BD4">
            <w:pPr>
              <w:suppressAutoHyphens w:val="0"/>
              <w:rPr>
                <w:rFonts w:asciiTheme="majorHAnsi" w:eastAsia="Calibri" w:hAnsiTheme="majorHAnsi" w:cstheme="majorHAnsi"/>
                <w:bCs w:val="0"/>
                <w:sz w:val="22"/>
                <w:lang w:val="sl-SI" w:eastAsia="en-US"/>
              </w:rPr>
            </w:pPr>
          </w:p>
        </w:tc>
      </w:tr>
    </w:tbl>
    <w:p w14:paraId="44D91499" w14:textId="77777777" w:rsidR="00BB0134" w:rsidRPr="00E03B6A" w:rsidRDefault="00BB0134" w:rsidP="00E03B6A">
      <w:pPr>
        <w:suppressAutoHyphens w:val="0"/>
        <w:rPr>
          <w:rFonts w:asciiTheme="majorHAnsi" w:hAnsiTheme="majorHAnsi" w:cstheme="majorHAnsi"/>
          <w:b/>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40"/>
        <w:gridCol w:w="1700"/>
        <w:gridCol w:w="3822"/>
      </w:tblGrid>
      <w:tr w:rsidR="00BB0134" w:rsidRPr="00E03B6A" w14:paraId="3B6FDD38" w14:textId="77777777" w:rsidTr="00A16FA4">
        <w:trPr>
          <w:trHeight w:val="567"/>
          <w:jc w:val="center"/>
        </w:trPr>
        <w:tc>
          <w:tcPr>
            <w:tcW w:w="5000" w:type="pct"/>
            <w:gridSpan w:val="3"/>
            <w:shd w:val="clear" w:color="auto" w:fill="B4C6E7" w:themeFill="accent5" w:themeFillTint="66"/>
            <w:vAlign w:val="center"/>
          </w:tcPr>
          <w:p w14:paraId="4391622B" w14:textId="4667B3E4" w:rsidR="00BB0134" w:rsidRPr="00CF3BEC" w:rsidRDefault="00CF3BEC" w:rsidP="00112BD4">
            <w:pPr>
              <w:pStyle w:val="Naslov1"/>
              <w:numPr>
                <w:ilvl w:val="0"/>
                <w:numId w:val="14"/>
              </w:numPr>
              <w:jc w:val="center"/>
              <w:rPr>
                <w:rFonts w:asciiTheme="majorHAnsi" w:eastAsia="Calibri" w:hAnsiTheme="majorHAnsi" w:cstheme="majorHAnsi"/>
                <w:b/>
                <w:sz w:val="22"/>
                <w:lang w:eastAsia="en-US"/>
              </w:rPr>
            </w:pPr>
            <w:bookmarkStart w:id="3" w:name="_Toc181616543"/>
            <w:bookmarkStart w:id="4" w:name="_Hlk167656102"/>
            <w:r w:rsidRPr="00CF3BEC">
              <w:rPr>
                <w:rFonts w:asciiTheme="majorHAnsi" w:eastAsia="Calibri" w:hAnsiTheme="majorHAnsi" w:cstheme="majorHAnsi"/>
                <w:b/>
                <w:sz w:val="22"/>
              </w:rPr>
              <w:t>NADZORNIK NAD DELI S PODROČJA GRADBENIŠTVA</w:t>
            </w:r>
            <w:bookmarkEnd w:id="3"/>
          </w:p>
        </w:tc>
      </w:tr>
      <w:tr w:rsidR="00BB0134" w:rsidRPr="00E03B6A" w14:paraId="6A43B552" w14:textId="77777777" w:rsidTr="00A16FA4">
        <w:trPr>
          <w:trHeight w:val="567"/>
          <w:jc w:val="center"/>
        </w:trPr>
        <w:tc>
          <w:tcPr>
            <w:tcW w:w="5000" w:type="pct"/>
            <w:gridSpan w:val="3"/>
            <w:shd w:val="clear" w:color="auto" w:fill="D9E2F3" w:themeFill="accent5" w:themeFillTint="33"/>
            <w:vAlign w:val="center"/>
          </w:tcPr>
          <w:p w14:paraId="7DD13B89" w14:textId="2C8AAC7C" w:rsidR="00BB0134" w:rsidRPr="00E03B6A" w:rsidRDefault="003E07A3"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REFERENČNO POTRDILO </w:t>
            </w:r>
          </w:p>
          <w:p w14:paraId="66EFFFEB" w14:textId="77777777" w:rsidR="00BB0134" w:rsidRDefault="00CF3BEC" w:rsidP="00E03B6A">
            <w:pPr>
              <w:suppressAutoHyphens w:val="0"/>
              <w:jc w:val="center"/>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 </w:t>
            </w:r>
            <w:r w:rsidR="00BB0134" w:rsidRPr="00E03B6A">
              <w:rPr>
                <w:rFonts w:asciiTheme="majorHAnsi" w:eastAsia="Calibri" w:hAnsiTheme="majorHAnsi" w:cstheme="majorHAnsi"/>
                <w:bCs w:val="0"/>
                <w:sz w:val="22"/>
                <w:lang w:val="sl-SI" w:eastAsia="en-US"/>
              </w:rPr>
              <w:t>(izpolni in potrdi naročnik referenčnega posla)</w:t>
            </w:r>
          </w:p>
          <w:p w14:paraId="34CAFC74" w14:textId="6105003D" w:rsidR="00090E43" w:rsidRPr="00E03B6A" w:rsidRDefault="00090E43" w:rsidP="00E03B6A">
            <w:pPr>
              <w:suppressAutoHyphens w:val="0"/>
              <w:jc w:val="center"/>
              <w:rPr>
                <w:rFonts w:asciiTheme="majorHAnsi" w:eastAsia="Calibri" w:hAnsiTheme="majorHAnsi" w:cstheme="majorHAnsi"/>
                <w:b/>
                <w:bCs w:val="0"/>
                <w:sz w:val="22"/>
                <w:lang w:val="sl-SI" w:eastAsia="en-US"/>
              </w:rPr>
            </w:pPr>
            <w:proofErr w:type="spellStart"/>
            <w:r w:rsidRPr="00EC27F9">
              <w:rPr>
                <w:rFonts w:asciiTheme="majorHAnsi" w:hAnsiTheme="majorHAnsi" w:cstheme="majorHAnsi"/>
                <w:b/>
                <w:bCs w:val="0"/>
                <w:iCs/>
                <w:color w:val="FF0000"/>
              </w:rPr>
              <w:t>Tabela</w:t>
            </w:r>
            <w:proofErr w:type="spellEnd"/>
            <w:r w:rsidRPr="00EC27F9">
              <w:rPr>
                <w:rFonts w:asciiTheme="majorHAnsi" w:hAnsiTheme="majorHAnsi" w:cstheme="majorHAnsi"/>
                <w:b/>
                <w:bCs w:val="0"/>
                <w:iCs/>
                <w:color w:val="FF0000"/>
              </w:rPr>
              <w:t xml:space="preserve"> se </w:t>
            </w:r>
            <w:proofErr w:type="spellStart"/>
            <w:r w:rsidRPr="00EC27F9">
              <w:rPr>
                <w:rFonts w:asciiTheme="majorHAnsi" w:hAnsiTheme="majorHAnsi" w:cstheme="majorHAnsi"/>
                <w:b/>
                <w:bCs w:val="0"/>
                <w:iCs/>
                <w:color w:val="FF0000"/>
              </w:rPr>
              <w:t>kopira</w:t>
            </w:r>
            <w:proofErr w:type="spellEnd"/>
            <w:r w:rsidRPr="00EC27F9">
              <w:rPr>
                <w:rFonts w:asciiTheme="majorHAnsi" w:hAnsiTheme="majorHAnsi" w:cstheme="majorHAnsi"/>
                <w:b/>
                <w:bCs w:val="0"/>
                <w:iCs/>
                <w:color w:val="FF0000"/>
              </w:rPr>
              <w:t xml:space="preserve"> glede </w:t>
            </w:r>
            <w:proofErr w:type="spellStart"/>
            <w:r w:rsidRPr="00EC27F9">
              <w:rPr>
                <w:rFonts w:asciiTheme="majorHAnsi" w:hAnsiTheme="majorHAnsi" w:cstheme="majorHAnsi"/>
                <w:b/>
                <w:bCs w:val="0"/>
                <w:iCs/>
                <w:color w:val="FF0000"/>
              </w:rPr>
              <w:t>na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število</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Vsaka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referenca</w:t>
            </w:r>
            <w:proofErr w:type="spellEnd"/>
            <w:r w:rsidRPr="00EC27F9">
              <w:rPr>
                <w:rFonts w:asciiTheme="majorHAnsi" w:hAnsiTheme="majorHAnsi" w:cstheme="majorHAnsi"/>
                <w:b/>
                <w:bCs w:val="0"/>
                <w:iCs/>
                <w:color w:val="FF0000"/>
              </w:rPr>
              <w:t xml:space="preserve"> mora </w:t>
            </w:r>
            <w:proofErr w:type="spellStart"/>
            <w:r w:rsidRPr="00EC27F9">
              <w:rPr>
                <w:rFonts w:asciiTheme="majorHAnsi" w:hAnsiTheme="majorHAnsi" w:cstheme="majorHAnsi"/>
                <w:b/>
                <w:bCs w:val="0"/>
                <w:iCs/>
                <w:color w:val="FF0000"/>
              </w:rPr>
              <w:t>biti</w:t>
            </w:r>
            <w:proofErr w:type="spellEnd"/>
            <w:r w:rsidRPr="00EC27F9">
              <w:rPr>
                <w:rFonts w:asciiTheme="majorHAnsi" w:hAnsiTheme="majorHAnsi" w:cstheme="majorHAnsi"/>
                <w:b/>
                <w:bCs w:val="0"/>
                <w:iCs/>
                <w:color w:val="FF0000"/>
              </w:rPr>
              <w:t xml:space="preserve"> v </w:t>
            </w:r>
            <w:proofErr w:type="spellStart"/>
            <w:r w:rsidRPr="00EC27F9">
              <w:rPr>
                <w:rFonts w:asciiTheme="majorHAnsi" w:hAnsiTheme="majorHAnsi" w:cstheme="majorHAnsi"/>
                <w:b/>
                <w:bCs w:val="0"/>
                <w:iCs/>
                <w:color w:val="FF0000"/>
              </w:rPr>
              <w:t>svoji</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tabeli</w:t>
            </w:r>
            <w:proofErr w:type="spellEnd"/>
            <w:r w:rsidRPr="00EC27F9">
              <w:rPr>
                <w:rFonts w:asciiTheme="majorHAnsi" w:hAnsiTheme="majorHAnsi" w:cstheme="majorHAnsi"/>
                <w:b/>
                <w:bCs w:val="0"/>
                <w:iCs/>
                <w:color w:val="FF0000"/>
              </w:rPr>
              <w:t>.</w:t>
            </w:r>
          </w:p>
        </w:tc>
      </w:tr>
      <w:tr w:rsidR="00BB0134" w:rsidRPr="00E03B6A" w14:paraId="398F14BD" w14:textId="77777777" w:rsidTr="001B4901">
        <w:trPr>
          <w:trHeight w:val="567"/>
          <w:jc w:val="center"/>
        </w:trPr>
        <w:tc>
          <w:tcPr>
            <w:tcW w:w="1953" w:type="pct"/>
            <w:shd w:val="clear" w:color="auto" w:fill="FFC000"/>
            <w:vAlign w:val="center"/>
          </w:tcPr>
          <w:p w14:paraId="428FFA0F" w14:textId="77777777" w:rsidR="00BB0134" w:rsidRPr="00E03B6A" w:rsidRDefault="00BB0134"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2878E12D" w14:textId="77777777" w:rsidR="00BB0134" w:rsidRPr="00E03B6A" w:rsidRDefault="00BB0134"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40633904" w14:textId="77777777" w:rsidR="00BB0134" w:rsidRPr="00E03B6A" w:rsidRDefault="00BB0134" w:rsidP="00E03B6A">
            <w:pPr>
              <w:suppressAutoHyphens w:val="0"/>
              <w:rPr>
                <w:rFonts w:asciiTheme="majorHAnsi" w:eastAsia="Calibri" w:hAnsiTheme="majorHAnsi" w:cstheme="majorHAnsi"/>
                <w:bCs w:val="0"/>
                <w:sz w:val="22"/>
                <w:lang w:val="sl-SI" w:eastAsia="en-US"/>
              </w:rPr>
            </w:pPr>
          </w:p>
        </w:tc>
      </w:tr>
      <w:tr w:rsidR="00BB0134" w:rsidRPr="00E03B6A" w14:paraId="2A76D825" w14:textId="77777777" w:rsidTr="001B4901">
        <w:trPr>
          <w:trHeight w:val="567"/>
          <w:jc w:val="center"/>
        </w:trPr>
        <w:tc>
          <w:tcPr>
            <w:tcW w:w="1953" w:type="pct"/>
            <w:shd w:val="clear" w:color="auto" w:fill="FFC000"/>
            <w:vAlign w:val="center"/>
          </w:tcPr>
          <w:p w14:paraId="411B58AC" w14:textId="77777777" w:rsidR="00BB0134" w:rsidRPr="00E03B6A" w:rsidRDefault="00BB0134"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5125994C" w14:textId="77777777" w:rsidR="00BB0134" w:rsidRPr="00E03B6A" w:rsidRDefault="00BB0134" w:rsidP="00E03B6A">
            <w:pPr>
              <w:suppressAutoHyphens w:val="0"/>
              <w:rPr>
                <w:rFonts w:asciiTheme="majorHAnsi" w:eastAsia="Calibri" w:hAnsiTheme="majorHAnsi" w:cstheme="majorHAnsi"/>
                <w:bCs w:val="0"/>
                <w:sz w:val="22"/>
                <w:lang w:val="sl-SI" w:eastAsia="en-US"/>
              </w:rPr>
            </w:pPr>
          </w:p>
        </w:tc>
      </w:tr>
      <w:tr w:rsidR="00BB0134" w:rsidRPr="00E03B6A" w14:paraId="5259FF41" w14:textId="77777777" w:rsidTr="001B4901">
        <w:trPr>
          <w:trHeight w:val="567"/>
          <w:jc w:val="center"/>
        </w:trPr>
        <w:tc>
          <w:tcPr>
            <w:tcW w:w="1953" w:type="pct"/>
            <w:shd w:val="clear" w:color="auto" w:fill="FFC000"/>
            <w:vAlign w:val="center"/>
          </w:tcPr>
          <w:p w14:paraId="2C4ECD9F" w14:textId="77777777" w:rsidR="00BB0134" w:rsidRPr="00E03B6A" w:rsidRDefault="00BB0134"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66331FDB" w14:textId="77777777" w:rsidR="00BB0134" w:rsidRPr="00E03B6A" w:rsidRDefault="00BB0134" w:rsidP="00E03B6A">
            <w:pPr>
              <w:suppressAutoHyphens w:val="0"/>
              <w:rPr>
                <w:rFonts w:asciiTheme="majorHAnsi" w:eastAsia="Calibri" w:hAnsiTheme="majorHAnsi" w:cstheme="majorHAnsi"/>
                <w:b/>
                <w:bCs w:val="0"/>
                <w:sz w:val="22"/>
                <w:lang w:val="sl-SI" w:eastAsia="en-US"/>
              </w:rPr>
            </w:pPr>
          </w:p>
        </w:tc>
      </w:tr>
      <w:tr w:rsidR="00BB0134" w:rsidRPr="00E03B6A" w14:paraId="60531137" w14:textId="77777777" w:rsidTr="001B4901">
        <w:trPr>
          <w:trHeight w:val="567"/>
          <w:jc w:val="center"/>
        </w:trPr>
        <w:tc>
          <w:tcPr>
            <w:tcW w:w="1953" w:type="pct"/>
            <w:shd w:val="clear" w:color="auto" w:fill="B4C6E7" w:themeFill="accent5" w:themeFillTint="66"/>
            <w:vAlign w:val="center"/>
          </w:tcPr>
          <w:p w14:paraId="61A253A0" w14:textId="3BC388D5" w:rsidR="00BB0134" w:rsidRPr="00E03B6A" w:rsidRDefault="00BB0134"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NOMINIRAN KADER</w:t>
            </w:r>
            <w:r w:rsidR="00D10CF1" w:rsidRPr="00E03B6A">
              <w:rPr>
                <w:rFonts w:asciiTheme="majorHAnsi" w:eastAsia="Calibri" w:hAnsiTheme="majorHAnsi" w:cstheme="majorHAnsi"/>
                <w:b/>
                <w:bCs w:val="0"/>
                <w:sz w:val="22"/>
                <w:lang w:val="sl-SI" w:eastAsia="en-US"/>
              </w:rPr>
              <w:t xml:space="preserve"> </w:t>
            </w:r>
            <w:r w:rsidR="00D10CF1"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2B6F1A5C" w14:textId="77777777" w:rsidR="00BB0134" w:rsidRPr="00E03B6A" w:rsidRDefault="00BB0134" w:rsidP="00E03B6A">
            <w:pPr>
              <w:suppressAutoHyphens w:val="0"/>
              <w:rPr>
                <w:rFonts w:asciiTheme="majorHAnsi" w:eastAsia="Calibri" w:hAnsiTheme="majorHAnsi" w:cstheme="majorHAnsi"/>
                <w:b/>
                <w:bCs w:val="0"/>
                <w:sz w:val="22"/>
                <w:lang w:val="sl-SI" w:eastAsia="en-US"/>
              </w:rPr>
            </w:pPr>
          </w:p>
        </w:tc>
      </w:tr>
      <w:tr w:rsidR="00BB0134" w:rsidRPr="00E03B6A" w14:paraId="18891309" w14:textId="77777777" w:rsidTr="00164D3E">
        <w:trPr>
          <w:trHeight w:val="567"/>
          <w:jc w:val="center"/>
        </w:trPr>
        <w:tc>
          <w:tcPr>
            <w:tcW w:w="2891" w:type="pct"/>
            <w:gridSpan w:val="2"/>
            <w:shd w:val="clear" w:color="auto" w:fill="FFE599"/>
            <w:vAlign w:val="center"/>
          </w:tcPr>
          <w:p w14:paraId="6DC843FE" w14:textId="4528FA19" w:rsidR="00CF3BEC" w:rsidRPr="00E03B6A" w:rsidRDefault="0029057A" w:rsidP="00CF3BEC">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Karakteristike referenčnega projekta</w:t>
            </w:r>
            <w:r>
              <w:rPr>
                <w:rFonts w:asciiTheme="majorHAnsi" w:eastAsia="Calibri" w:hAnsiTheme="majorHAnsi" w:cstheme="majorHAnsi"/>
                <w:b/>
                <w:bCs w:val="0"/>
                <w:sz w:val="22"/>
                <w:lang w:val="sl-SI" w:eastAsia="en-US"/>
              </w:rPr>
              <w:t xml:space="preserve"> oz. objekta nad katerim se je izvajal nadzor</w:t>
            </w:r>
          </w:p>
        </w:tc>
        <w:tc>
          <w:tcPr>
            <w:tcW w:w="2109" w:type="pct"/>
            <w:shd w:val="clear" w:color="auto" w:fill="FFE599"/>
            <w:vAlign w:val="center"/>
          </w:tcPr>
          <w:p w14:paraId="36E55F62" w14:textId="77777777" w:rsidR="00BB0134" w:rsidRPr="00E03B6A" w:rsidRDefault="00BB0134"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112BD4" w:rsidRPr="00E03B6A" w14:paraId="6A593D10" w14:textId="77777777" w:rsidTr="00164D3E">
        <w:trPr>
          <w:trHeight w:val="567"/>
          <w:jc w:val="center"/>
        </w:trPr>
        <w:tc>
          <w:tcPr>
            <w:tcW w:w="2891" w:type="pct"/>
            <w:gridSpan w:val="2"/>
            <w:shd w:val="clear" w:color="auto" w:fill="FFF2CC"/>
            <w:vAlign w:val="center"/>
          </w:tcPr>
          <w:p w14:paraId="4B48BBBD" w14:textId="4F248024" w:rsidR="00112BD4" w:rsidRDefault="00112BD4" w:rsidP="00CF3BEC">
            <w:pPr>
              <w:suppressAutoHyphens w:val="0"/>
              <w:spacing w:after="200"/>
              <w:contextualSpacing/>
              <w:jc w:val="both"/>
              <w:rPr>
                <w:rFonts w:asciiTheme="majorHAnsi" w:eastAsia="Calibri" w:hAnsiTheme="majorHAnsi" w:cstheme="majorHAnsi"/>
                <w:bCs w:val="0"/>
                <w:sz w:val="22"/>
                <w:lang w:val="sl-SI" w:eastAsia="en-US"/>
              </w:rPr>
            </w:pPr>
            <w:r w:rsidRPr="00112BD4">
              <w:rPr>
                <w:rFonts w:asciiTheme="majorHAnsi" w:eastAsia="Calibri" w:hAnsiTheme="majorHAnsi" w:cstheme="majorHAnsi"/>
                <w:bCs w:val="0"/>
                <w:sz w:val="22"/>
                <w:lang w:val="sl-SI" w:eastAsia="en-US"/>
              </w:rPr>
              <w:t>V kakšni vlogi je nominiran kader sodeloval na referenčnem projektu?</w:t>
            </w:r>
          </w:p>
        </w:tc>
        <w:tc>
          <w:tcPr>
            <w:tcW w:w="2109" w:type="pct"/>
            <w:shd w:val="clear" w:color="auto" w:fill="auto"/>
            <w:vAlign w:val="center"/>
          </w:tcPr>
          <w:p w14:paraId="405725FD" w14:textId="77777777" w:rsidR="00112BD4" w:rsidRPr="00E03B6A" w:rsidRDefault="00112BD4" w:rsidP="00CF3BEC">
            <w:pPr>
              <w:suppressAutoHyphens w:val="0"/>
              <w:spacing w:after="200"/>
              <w:jc w:val="center"/>
              <w:rPr>
                <w:rFonts w:asciiTheme="majorHAnsi" w:eastAsia="Calibri" w:hAnsiTheme="majorHAnsi" w:cstheme="majorHAnsi"/>
                <w:bCs w:val="0"/>
                <w:sz w:val="22"/>
                <w:lang w:val="sl-SI" w:eastAsia="en-US"/>
              </w:rPr>
            </w:pPr>
          </w:p>
        </w:tc>
      </w:tr>
      <w:tr w:rsidR="00112BD4" w:rsidRPr="00E03B6A" w14:paraId="5385CD5E" w14:textId="77777777" w:rsidTr="00164D3E">
        <w:trPr>
          <w:trHeight w:val="567"/>
          <w:jc w:val="center"/>
        </w:trPr>
        <w:tc>
          <w:tcPr>
            <w:tcW w:w="2891" w:type="pct"/>
            <w:gridSpan w:val="2"/>
            <w:shd w:val="clear" w:color="auto" w:fill="FFF2CC"/>
            <w:vAlign w:val="center"/>
          </w:tcPr>
          <w:p w14:paraId="5B8FB551" w14:textId="7336DA77"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Kakšna je bil skupna pogodbena vrednost GO del</w:t>
            </w:r>
            <w:r w:rsidR="00F55461">
              <w:rPr>
                <w:rFonts w:asciiTheme="majorHAnsi" w:eastAsia="Calibri" w:hAnsiTheme="majorHAnsi" w:cstheme="majorHAnsi"/>
                <w:bCs w:val="0"/>
                <w:sz w:val="22"/>
                <w:lang w:val="sl-SI" w:eastAsia="en-US"/>
              </w:rPr>
              <w:t>,</w:t>
            </w:r>
            <w:r>
              <w:rPr>
                <w:rFonts w:asciiTheme="majorHAnsi" w:eastAsia="Calibri" w:hAnsiTheme="majorHAnsi" w:cstheme="majorHAnsi"/>
                <w:bCs w:val="0"/>
                <w:sz w:val="22"/>
                <w:lang w:val="sl-SI" w:eastAsia="en-US"/>
              </w:rPr>
              <w:t xml:space="preserve"> pri </w:t>
            </w:r>
            <w:r w:rsidR="00777CE9">
              <w:rPr>
                <w:rFonts w:asciiTheme="majorHAnsi" w:eastAsia="Calibri" w:hAnsiTheme="majorHAnsi" w:cstheme="majorHAnsi"/>
                <w:bCs w:val="0"/>
                <w:sz w:val="22"/>
                <w:lang w:val="sl-SI" w:eastAsia="en-US"/>
              </w:rPr>
              <w:t>objektu nad katerim se je izvajal nadzor</w:t>
            </w:r>
            <w:r>
              <w:rPr>
                <w:rFonts w:asciiTheme="majorHAnsi" w:eastAsia="Calibri" w:hAnsiTheme="majorHAnsi" w:cstheme="majorHAnsi"/>
                <w:bCs w:val="0"/>
                <w:sz w:val="22"/>
                <w:lang w:val="sl-SI" w:eastAsia="en-US"/>
              </w:rPr>
              <w:t>?</w:t>
            </w:r>
          </w:p>
          <w:p w14:paraId="037809DC" w14:textId="332BC8AE" w:rsidR="00112BD4" w:rsidRDefault="00112BD4" w:rsidP="00112BD4">
            <w:pPr>
              <w:suppressAutoHyphens w:val="0"/>
              <w:spacing w:after="200"/>
              <w:contextualSpacing/>
              <w:jc w:val="both"/>
              <w:rPr>
                <w:rFonts w:asciiTheme="majorHAnsi" w:eastAsia="Calibri" w:hAnsiTheme="majorHAnsi" w:cstheme="majorHAnsi"/>
                <w:bCs w:val="0"/>
                <w:sz w:val="22"/>
                <w:lang w:val="sl-SI" w:eastAsia="en-US"/>
              </w:rPr>
            </w:pPr>
            <w:r w:rsidRPr="00A40BCE">
              <w:rPr>
                <w:rFonts w:asciiTheme="majorHAnsi" w:eastAsia="Calibri" w:hAnsiTheme="majorHAnsi" w:cstheme="majorHAnsi"/>
                <w:bCs w:val="0"/>
                <w:i/>
                <w:lang w:val="sl-SI" w:eastAsia="en-US"/>
              </w:rPr>
              <w:t>Prosimo navedite vrednost v EUR brez DDV.</w:t>
            </w:r>
          </w:p>
        </w:tc>
        <w:tc>
          <w:tcPr>
            <w:tcW w:w="2109" w:type="pct"/>
            <w:shd w:val="clear" w:color="auto" w:fill="auto"/>
            <w:vAlign w:val="center"/>
          </w:tcPr>
          <w:p w14:paraId="2F1F0168" w14:textId="77777777" w:rsidR="00112BD4" w:rsidRPr="00E03B6A" w:rsidRDefault="00112BD4" w:rsidP="00CF3BEC">
            <w:pPr>
              <w:suppressAutoHyphens w:val="0"/>
              <w:spacing w:after="200"/>
              <w:jc w:val="center"/>
              <w:rPr>
                <w:rFonts w:asciiTheme="majorHAnsi" w:eastAsia="Calibri" w:hAnsiTheme="majorHAnsi" w:cstheme="majorHAnsi"/>
                <w:bCs w:val="0"/>
                <w:sz w:val="22"/>
                <w:lang w:val="sl-SI" w:eastAsia="en-US"/>
              </w:rPr>
            </w:pPr>
          </w:p>
        </w:tc>
      </w:tr>
      <w:tr w:rsidR="00CF3BEC" w:rsidRPr="00E03B6A" w14:paraId="692E6A17" w14:textId="77777777" w:rsidTr="00164D3E">
        <w:trPr>
          <w:trHeight w:val="567"/>
          <w:jc w:val="center"/>
        </w:trPr>
        <w:tc>
          <w:tcPr>
            <w:tcW w:w="2891" w:type="pct"/>
            <w:gridSpan w:val="2"/>
            <w:shd w:val="clear" w:color="auto" w:fill="FFF2CC"/>
            <w:vAlign w:val="center"/>
          </w:tcPr>
          <w:p w14:paraId="46EE42A6" w14:textId="28DAECCF" w:rsidR="00CF3BEC" w:rsidRPr="00E03B6A" w:rsidRDefault="00CF3BEC" w:rsidP="00CF3BEC">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Kam se uvršč</w:t>
            </w:r>
            <w:r w:rsidR="00777CE9">
              <w:rPr>
                <w:rFonts w:asciiTheme="majorHAnsi" w:eastAsia="Calibri" w:hAnsiTheme="majorHAnsi" w:cstheme="majorHAnsi"/>
                <w:bCs w:val="0"/>
                <w:sz w:val="22"/>
                <w:lang w:val="sl-SI" w:eastAsia="en-US"/>
              </w:rPr>
              <w:t>a</w:t>
            </w:r>
            <w:r>
              <w:rPr>
                <w:rFonts w:asciiTheme="majorHAnsi" w:eastAsia="Calibri" w:hAnsiTheme="majorHAnsi" w:cstheme="majorHAnsi"/>
                <w:bCs w:val="0"/>
                <w:sz w:val="22"/>
                <w:lang w:val="sl-SI" w:eastAsia="en-US"/>
              </w:rPr>
              <w:t xml:space="preserve"> objekt</w:t>
            </w:r>
            <w:r w:rsidR="00F55461">
              <w:rPr>
                <w:rFonts w:asciiTheme="majorHAnsi" w:eastAsia="Calibri" w:hAnsiTheme="majorHAnsi" w:cstheme="majorHAnsi"/>
                <w:bCs w:val="0"/>
                <w:sz w:val="22"/>
                <w:lang w:val="sl-SI" w:eastAsia="en-US"/>
              </w:rPr>
              <w:t>,</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 xml:space="preserve"> po klasifikaciji CC-SI?</w:t>
            </w:r>
          </w:p>
        </w:tc>
        <w:tc>
          <w:tcPr>
            <w:tcW w:w="2109" w:type="pct"/>
            <w:shd w:val="clear" w:color="auto" w:fill="auto"/>
            <w:vAlign w:val="center"/>
          </w:tcPr>
          <w:p w14:paraId="3D7FC17B" w14:textId="4B24BBB3" w:rsidR="00CF3BEC" w:rsidRPr="00E03B6A" w:rsidRDefault="00CF3BEC" w:rsidP="00CF3BEC">
            <w:pPr>
              <w:suppressAutoHyphens w:val="0"/>
              <w:spacing w:after="200"/>
              <w:jc w:val="center"/>
              <w:rPr>
                <w:rFonts w:asciiTheme="majorHAnsi" w:eastAsia="Calibri" w:hAnsiTheme="majorHAnsi" w:cstheme="majorHAnsi"/>
                <w:bCs w:val="0"/>
                <w:sz w:val="22"/>
                <w:lang w:val="sl-SI" w:eastAsia="en-US"/>
              </w:rPr>
            </w:pPr>
          </w:p>
        </w:tc>
      </w:tr>
      <w:tr w:rsidR="00CF3BEC" w:rsidRPr="00E03B6A" w14:paraId="62070396" w14:textId="77777777" w:rsidTr="00164D3E">
        <w:trPr>
          <w:trHeight w:val="567"/>
          <w:jc w:val="center"/>
        </w:trPr>
        <w:tc>
          <w:tcPr>
            <w:tcW w:w="2891" w:type="pct"/>
            <w:gridSpan w:val="2"/>
            <w:shd w:val="clear" w:color="auto" w:fill="FFF2CC"/>
            <w:vAlign w:val="center"/>
          </w:tcPr>
          <w:p w14:paraId="34A8EF77" w14:textId="2705ACBB" w:rsidR="00CF3BEC" w:rsidRPr="00E03B6A" w:rsidRDefault="00CF3BEC" w:rsidP="00CF3BEC">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Kam se uvršča objekt</w:t>
            </w:r>
            <w:r w:rsidR="00F55461">
              <w:rPr>
                <w:rFonts w:asciiTheme="majorHAnsi" w:eastAsia="Calibri" w:hAnsiTheme="majorHAnsi" w:cstheme="majorHAnsi"/>
                <w:bCs w:val="0"/>
                <w:sz w:val="22"/>
                <w:lang w:val="sl-SI" w:eastAsia="en-US"/>
              </w:rPr>
              <w:t>,</w:t>
            </w:r>
            <w:r w:rsidR="00777CE9">
              <w:rPr>
                <w:rFonts w:asciiTheme="majorHAnsi" w:eastAsia="Calibri" w:hAnsiTheme="majorHAnsi" w:cstheme="majorHAnsi"/>
                <w:bCs w:val="0"/>
                <w:sz w:val="22"/>
                <w:lang w:val="sl-SI" w:eastAsia="en-US"/>
              </w:rPr>
              <w:t xml:space="preserve"> nad katerim se je izvajal nadzor glede na zahte</w:t>
            </w:r>
            <w:r>
              <w:rPr>
                <w:rFonts w:asciiTheme="majorHAnsi" w:eastAsia="Calibri" w:hAnsiTheme="majorHAnsi" w:cstheme="majorHAnsi"/>
                <w:bCs w:val="0"/>
                <w:sz w:val="22"/>
                <w:lang w:val="sl-SI" w:eastAsia="en-US"/>
              </w:rPr>
              <w:t>vnost?</w:t>
            </w:r>
          </w:p>
        </w:tc>
        <w:tc>
          <w:tcPr>
            <w:tcW w:w="2109" w:type="pct"/>
            <w:shd w:val="clear" w:color="auto" w:fill="auto"/>
            <w:vAlign w:val="center"/>
          </w:tcPr>
          <w:p w14:paraId="4FF76C6A" w14:textId="5B41A049" w:rsidR="00CF3BEC" w:rsidRPr="00E03B6A" w:rsidRDefault="00CF3BEC" w:rsidP="00CF3BEC">
            <w:pPr>
              <w:suppressAutoHyphens w:val="0"/>
              <w:spacing w:after="200"/>
              <w:rPr>
                <w:rFonts w:asciiTheme="majorHAnsi" w:eastAsia="Calibri" w:hAnsiTheme="majorHAnsi" w:cstheme="majorHAnsi"/>
                <w:bCs w:val="0"/>
                <w:sz w:val="22"/>
                <w:lang w:val="sl-SI" w:eastAsia="en-US"/>
              </w:rPr>
            </w:pPr>
          </w:p>
        </w:tc>
      </w:tr>
      <w:tr w:rsidR="00CF3BEC" w:rsidRPr="00E03B6A" w14:paraId="71D6760E" w14:textId="77777777" w:rsidTr="00164D3E">
        <w:trPr>
          <w:trHeight w:val="567"/>
          <w:jc w:val="center"/>
        </w:trPr>
        <w:tc>
          <w:tcPr>
            <w:tcW w:w="2891" w:type="pct"/>
            <w:gridSpan w:val="2"/>
            <w:shd w:val="clear" w:color="auto" w:fill="FFF2CC"/>
            <w:vAlign w:val="center"/>
          </w:tcPr>
          <w:p w14:paraId="0C761525" w14:textId="54C386A1" w:rsidR="00CF3BEC" w:rsidRDefault="00CF3BEC" w:rsidP="00CF3BEC">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Kakšna je bila skupna bruto tlorisna površina objekta</w:t>
            </w:r>
            <w:r w:rsidR="00F55461">
              <w:rPr>
                <w:rFonts w:asciiTheme="majorHAnsi" w:eastAsia="Calibri" w:hAnsiTheme="majorHAnsi" w:cstheme="majorHAnsi"/>
                <w:bCs w:val="0"/>
                <w:sz w:val="22"/>
                <w:lang w:val="sl-SI" w:eastAsia="en-US"/>
              </w:rPr>
              <w:t>,</w:t>
            </w:r>
            <w:r w:rsidR="00777CE9">
              <w:rPr>
                <w:rFonts w:asciiTheme="majorHAnsi" w:eastAsia="Calibri" w:hAnsiTheme="majorHAnsi" w:cstheme="majorHAnsi"/>
                <w:bCs w:val="0"/>
                <w:sz w:val="22"/>
                <w:lang w:val="sl-SI" w:eastAsia="en-US"/>
              </w:rPr>
              <w:t xml:space="preserve"> nad katerim se je izvajal nadzor</w:t>
            </w:r>
            <w:r>
              <w:rPr>
                <w:rFonts w:asciiTheme="majorHAnsi" w:eastAsia="Calibri" w:hAnsiTheme="majorHAnsi" w:cstheme="majorHAnsi"/>
                <w:bCs w:val="0"/>
                <w:sz w:val="22"/>
                <w:lang w:val="sl-SI" w:eastAsia="en-US"/>
              </w:rPr>
              <w:t>?</w:t>
            </w:r>
          </w:p>
          <w:p w14:paraId="5DA40259" w14:textId="2915E89C" w:rsidR="00CF3BEC" w:rsidRPr="00E03B6A" w:rsidRDefault="00CF3BEC" w:rsidP="00CF3BEC">
            <w:pPr>
              <w:suppressAutoHyphens w:val="0"/>
              <w:spacing w:after="200"/>
              <w:contextualSpacing/>
              <w:jc w:val="both"/>
              <w:rPr>
                <w:rFonts w:asciiTheme="majorHAnsi" w:eastAsia="Calibri" w:hAnsiTheme="majorHAnsi" w:cstheme="majorHAnsi"/>
                <w:bCs w:val="0"/>
                <w:sz w:val="22"/>
                <w:lang w:val="sl-SI" w:eastAsia="en-US"/>
              </w:rPr>
            </w:pPr>
            <w:r w:rsidRPr="00A40BCE">
              <w:rPr>
                <w:rFonts w:asciiTheme="majorHAnsi" w:eastAsia="Calibri" w:hAnsiTheme="majorHAnsi" w:cstheme="majorHAnsi"/>
                <w:bCs w:val="0"/>
                <w:i/>
                <w:lang w:val="sl-SI" w:eastAsia="en-US"/>
              </w:rPr>
              <w:t>Podatek napišite v m</w:t>
            </w:r>
            <w:r w:rsidRPr="00A40BCE">
              <w:rPr>
                <w:rFonts w:asciiTheme="majorHAnsi" w:eastAsia="Calibri" w:hAnsiTheme="majorHAnsi" w:cstheme="majorHAnsi"/>
                <w:bCs w:val="0"/>
                <w:i/>
                <w:vertAlign w:val="superscript"/>
                <w:lang w:val="sl-SI" w:eastAsia="en-US"/>
              </w:rPr>
              <w:t>2</w:t>
            </w:r>
          </w:p>
        </w:tc>
        <w:tc>
          <w:tcPr>
            <w:tcW w:w="2109" w:type="pct"/>
            <w:shd w:val="clear" w:color="auto" w:fill="auto"/>
            <w:vAlign w:val="center"/>
          </w:tcPr>
          <w:p w14:paraId="77FAF6AE" w14:textId="77777777" w:rsidR="00CF3BEC" w:rsidRPr="00E03B6A" w:rsidRDefault="00CF3BEC" w:rsidP="00CF3BEC">
            <w:pPr>
              <w:suppressAutoHyphens w:val="0"/>
              <w:spacing w:after="200"/>
              <w:jc w:val="center"/>
              <w:rPr>
                <w:rFonts w:asciiTheme="majorHAnsi" w:eastAsia="Calibri" w:hAnsiTheme="majorHAnsi" w:cstheme="majorHAnsi"/>
                <w:bCs w:val="0"/>
                <w:sz w:val="22"/>
                <w:lang w:val="sl-SI" w:eastAsia="en-US"/>
              </w:rPr>
            </w:pPr>
          </w:p>
        </w:tc>
      </w:tr>
      <w:tr w:rsidR="00CF3BEC" w:rsidRPr="00E03B6A" w14:paraId="32E0BDB5" w14:textId="77777777" w:rsidTr="00164D3E">
        <w:trPr>
          <w:trHeight w:val="567"/>
          <w:jc w:val="center"/>
        </w:trPr>
        <w:tc>
          <w:tcPr>
            <w:tcW w:w="2891" w:type="pct"/>
            <w:gridSpan w:val="2"/>
            <w:shd w:val="clear" w:color="auto" w:fill="FFF2CC"/>
            <w:vAlign w:val="center"/>
          </w:tcPr>
          <w:p w14:paraId="0809DF74" w14:textId="70A1A4D6" w:rsidR="00CF3BEC" w:rsidRPr="00E03B6A" w:rsidRDefault="00FB59D1" w:rsidP="00CF3BEC">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Datum začetka in končanja posla</w:t>
            </w:r>
          </w:p>
        </w:tc>
        <w:tc>
          <w:tcPr>
            <w:tcW w:w="2109" w:type="pct"/>
            <w:shd w:val="clear" w:color="auto" w:fill="auto"/>
            <w:vAlign w:val="center"/>
          </w:tcPr>
          <w:p w14:paraId="66179CA1" w14:textId="77777777" w:rsidR="00CF3BEC" w:rsidRPr="00E03B6A" w:rsidRDefault="00CF3BEC" w:rsidP="00CF3BEC">
            <w:pPr>
              <w:suppressAutoHyphens w:val="0"/>
              <w:jc w:val="both"/>
              <w:rPr>
                <w:rFonts w:asciiTheme="majorHAnsi" w:eastAsia="Calibri" w:hAnsiTheme="majorHAnsi" w:cstheme="majorHAnsi"/>
                <w:bCs w:val="0"/>
                <w:sz w:val="22"/>
                <w:lang w:val="sl-SI" w:eastAsia="en-US"/>
              </w:rPr>
            </w:pPr>
          </w:p>
        </w:tc>
      </w:tr>
      <w:tr w:rsidR="00CF3BEC" w:rsidRPr="00E03B6A" w14:paraId="7970359E" w14:textId="77777777" w:rsidTr="00164D3E">
        <w:trPr>
          <w:trHeight w:val="567"/>
          <w:jc w:val="center"/>
        </w:trPr>
        <w:tc>
          <w:tcPr>
            <w:tcW w:w="2891" w:type="pct"/>
            <w:gridSpan w:val="2"/>
            <w:shd w:val="clear" w:color="auto" w:fill="FFF2CC"/>
            <w:vAlign w:val="center"/>
          </w:tcPr>
          <w:p w14:paraId="7D7B9578" w14:textId="7409415B" w:rsidR="00CF3BEC" w:rsidRPr="00E03B6A" w:rsidRDefault="00CF3BEC" w:rsidP="00CF3BEC">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Datum izdaje dokončnega uporabnega dovoljenja</w:t>
            </w:r>
          </w:p>
        </w:tc>
        <w:tc>
          <w:tcPr>
            <w:tcW w:w="2109" w:type="pct"/>
            <w:shd w:val="clear" w:color="auto" w:fill="auto"/>
            <w:vAlign w:val="center"/>
          </w:tcPr>
          <w:p w14:paraId="092206EC" w14:textId="02CB32E7" w:rsidR="00CF3BEC" w:rsidRPr="00E03B6A" w:rsidRDefault="00CF3BEC" w:rsidP="00CF3BEC">
            <w:pPr>
              <w:suppressAutoHyphens w:val="0"/>
              <w:spacing w:after="200"/>
              <w:rPr>
                <w:rFonts w:asciiTheme="majorHAnsi" w:eastAsia="Calibri" w:hAnsiTheme="majorHAnsi" w:cstheme="majorHAnsi"/>
                <w:bCs w:val="0"/>
                <w:sz w:val="22"/>
                <w:lang w:val="sl-SI" w:eastAsia="en-US"/>
              </w:rPr>
            </w:pPr>
          </w:p>
        </w:tc>
      </w:tr>
      <w:tr w:rsidR="00CF3BEC" w:rsidRPr="00E03B6A" w14:paraId="62204D71" w14:textId="77777777" w:rsidTr="00164D3E">
        <w:trPr>
          <w:trHeight w:val="567"/>
          <w:jc w:val="center"/>
        </w:trPr>
        <w:tc>
          <w:tcPr>
            <w:tcW w:w="2891" w:type="pct"/>
            <w:gridSpan w:val="2"/>
            <w:shd w:val="clear" w:color="auto" w:fill="FFF2CC"/>
            <w:vAlign w:val="center"/>
          </w:tcPr>
          <w:p w14:paraId="60C5DCD7" w14:textId="5362E843" w:rsidR="00CF3BEC" w:rsidRPr="00E03B6A" w:rsidRDefault="00CF3BEC" w:rsidP="00CF3BEC">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Ali je kader storitve izvedel kvalitetno, strokovno in pravočasno</w:t>
            </w:r>
            <w:r w:rsidRPr="00E03B6A">
              <w:rPr>
                <w:rFonts w:asciiTheme="majorHAnsi" w:hAnsiTheme="majorHAnsi" w:cstheme="majorHAnsi"/>
                <w:sz w:val="22"/>
              </w:rPr>
              <w:t xml:space="preserve"> </w:t>
            </w:r>
            <w:r w:rsidRPr="00E03B6A">
              <w:rPr>
                <w:rFonts w:asciiTheme="majorHAnsi" w:eastAsia="Calibri" w:hAnsiTheme="majorHAnsi" w:cstheme="majorHAnsi"/>
                <w:bCs w:val="0"/>
                <w:sz w:val="22"/>
                <w:lang w:val="sl-SI" w:eastAsia="en-US"/>
              </w:rPr>
              <w:t>ter skladno z določili pogodbe?</w:t>
            </w:r>
          </w:p>
        </w:tc>
        <w:tc>
          <w:tcPr>
            <w:tcW w:w="2109" w:type="pct"/>
            <w:shd w:val="clear" w:color="auto" w:fill="auto"/>
            <w:vAlign w:val="center"/>
          </w:tcPr>
          <w:p w14:paraId="21B61A6B" w14:textId="486C83C9" w:rsidR="00CF3BEC" w:rsidRPr="00E03B6A" w:rsidRDefault="00CF3BEC" w:rsidP="00CF3BEC">
            <w:pPr>
              <w:suppressAutoHyphens w:val="0"/>
              <w:jc w:val="both"/>
              <w:rPr>
                <w:rFonts w:asciiTheme="majorHAnsi" w:hAnsiTheme="majorHAnsi" w:cstheme="majorHAnsi"/>
                <w:noProof/>
                <w:sz w:val="22"/>
                <w:lang w:val="sl-SI"/>
              </w:rPr>
            </w:pPr>
          </w:p>
        </w:tc>
      </w:tr>
      <w:tr w:rsidR="003E07A3" w:rsidRPr="00E03B6A" w14:paraId="6FF4C85B" w14:textId="77777777" w:rsidTr="0093601A">
        <w:trPr>
          <w:trHeight w:val="567"/>
          <w:jc w:val="center"/>
        </w:trPr>
        <w:tc>
          <w:tcPr>
            <w:tcW w:w="1953" w:type="pct"/>
            <w:shd w:val="clear" w:color="auto" w:fill="FFC000"/>
            <w:vAlign w:val="center"/>
          </w:tcPr>
          <w:p w14:paraId="3C561976"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4E1BA3B3"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1563F015"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35FE183E"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3E07A3" w:rsidRPr="00E03B6A" w14:paraId="39BACB49" w14:textId="77777777" w:rsidTr="0093601A">
        <w:trPr>
          <w:trHeight w:val="567"/>
          <w:jc w:val="center"/>
        </w:trPr>
        <w:tc>
          <w:tcPr>
            <w:tcW w:w="1953" w:type="pct"/>
            <w:shd w:val="clear" w:color="auto" w:fill="FFC000"/>
            <w:vAlign w:val="center"/>
          </w:tcPr>
          <w:p w14:paraId="1CB72FFD"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lahko potrdi referenco in da dodatna pojasnila</w:t>
            </w:r>
          </w:p>
        </w:tc>
        <w:tc>
          <w:tcPr>
            <w:tcW w:w="3047" w:type="pct"/>
            <w:gridSpan w:val="2"/>
            <w:shd w:val="clear" w:color="auto" w:fill="auto"/>
            <w:vAlign w:val="center"/>
          </w:tcPr>
          <w:p w14:paraId="3AB8CA29"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5E306B26"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028B6BFF"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BB0134" w:rsidRPr="00E03B6A" w14:paraId="5D904EC5" w14:textId="77777777" w:rsidTr="001B4901">
        <w:trPr>
          <w:trHeight w:val="567"/>
          <w:jc w:val="center"/>
        </w:trPr>
        <w:tc>
          <w:tcPr>
            <w:tcW w:w="1953" w:type="pct"/>
            <w:shd w:val="clear" w:color="auto" w:fill="FFC000"/>
            <w:vAlign w:val="center"/>
          </w:tcPr>
          <w:p w14:paraId="2D3E643C" w14:textId="77777777" w:rsidR="00BB0134" w:rsidRPr="00E03B6A" w:rsidRDefault="00BB0134"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4D980F50" w14:textId="77777777" w:rsidR="00BB0134" w:rsidRPr="00E03B6A" w:rsidRDefault="00BB0134" w:rsidP="00E03B6A">
            <w:pPr>
              <w:suppressAutoHyphens w:val="0"/>
              <w:rPr>
                <w:rFonts w:asciiTheme="majorHAnsi" w:eastAsia="Calibri" w:hAnsiTheme="majorHAnsi" w:cstheme="majorHAnsi"/>
                <w:bCs w:val="0"/>
                <w:sz w:val="22"/>
                <w:lang w:val="sl-SI" w:eastAsia="en-US"/>
              </w:rPr>
            </w:pPr>
          </w:p>
        </w:tc>
      </w:tr>
      <w:tr w:rsidR="00BB0134" w:rsidRPr="00E03B6A" w14:paraId="7780824A" w14:textId="77777777" w:rsidTr="00B52E7D">
        <w:trPr>
          <w:trHeight w:val="760"/>
          <w:jc w:val="center"/>
        </w:trPr>
        <w:tc>
          <w:tcPr>
            <w:tcW w:w="1953" w:type="pct"/>
            <w:tcBorders>
              <w:bottom w:val="single" w:sz="4" w:space="0" w:color="auto"/>
            </w:tcBorders>
            <w:shd w:val="clear" w:color="auto" w:fill="FFC000"/>
            <w:vAlign w:val="center"/>
          </w:tcPr>
          <w:p w14:paraId="042ACC30" w14:textId="77777777" w:rsidR="00BB0134" w:rsidRPr="00E03B6A" w:rsidRDefault="00BB0134"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78E80123" w14:textId="77777777" w:rsidR="00BB0134" w:rsidRPr="00E03B6A" w:rsidRDefault="00BB0134" w:rsidP="00E03B6A">
            <w:pPr>
              <w:suppressAutoHyphens w:val="0"/>
              <w:rPr>
                <w:rFonts w:asciiTheme="majorHAnsi" w:eastAsia="Calibri" w:hAnsiTheme="majorHAnsi" w:cstheme="majorHAnsi"/>
                <w:bCs w:val="0"/>
                <w:sz w:val="22"/>
                <w:lang w:val="sl-SI" w:eastAsia="en-US"/>
              </w:rPr>
            </w:pPr>
          </w:p>
        </w:tc>
      </w:tr>
      <w:bookmarkEnd w:id="4"/>
    </w:tbl>
    <w:p w14:paraId="051BA86F" w14:textId="77777777" w:rsidR="00777CE9" w:rsidRDefault="00777CE9" w:rsidP="00E03B6A">
      <w:pPr>
        <w:jc w:val="both"/>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39"/>
        <w:gridCol w:w="1559"/>
        <w:gridCol w:w="3964"/>
      </w:tblGrid>
      <w:tr w:rsidR="004D34AE" w:rsidRPr="00E03B6A" w14:paraId="5AD8E9E9" w14:textId="77777777" w:rsidTr="000A121E">
        <w:trPr>
          <w:trHeight w:val="20"/>
          <w:jc w:val="center"/>
        </w:trPr>
        <w:tc>
          <w:tcPr>
            <w:tcW w:w="5000" w:type="pct"/>
            <w:gridSpan w:val="3"/>
            <w:shd w:val="clear" w:color="auto" w:fill="B4C6E7" w:themeFill="accent5" w:themeFillTint="66"/>
            <w:vAlign w:val="center"/>
          </w:tcPr>
          <w:p w14:paraId="2AE97FCF" w14:textId="4D6E766D" w:rsidR="004D34AE" w:rsidRPr="00E03B6A" w:rsidRDefault="004D34AE" w:rsidP="004D34AE">
            <w:pPr>
              <w:pStyle w:val="Naslov1"/>
              <w:numPr>
                <w:ilvl w:val="0"/>
                <w:numId w:val="14"/>
              </w:numPr>
              <w:jc w:val="center"/>
              <w:rPr>
                <w:rFonts w:asciiTheme="majorHAnsi" w:eastAsia="Calibri" w:hAnsiTheme="majorHAnsi" w:cstheme="majorHAnsi"/>
                <w:sz w:val="22"/>
                <w:lang w:eastAsia="en-US"/>
              </w:rPr>
            </w:pPr>
            <w:bookmarkStart w:id="5" w:name="_Toc181616544"/>
            <w:r w:rsidRPr="0085506C">
              <w:rPr>
                <w:rFonts w:ascii="Calibri Light" w:hAnsi="Calibri Light" w:cs="Calibri Light"/>
                <w:b/>
                <w:sz w:val="24"/>
              </w:rPr>
              <w:t xml:space="preserve">NADZORNIK NAD DELI S PODROČJA </w:t>
            </w:r>
            <w:r>
              <w:rPr>
                <w:rFonts w:ascii="Calibri Light" w:hAnsi="Calibri Light" w:cs="Calibri Light"/>
                <w:b/>
                <w:sz w:val="24"/>
              </w:rPr>
              <w:t>STROJNIŠTVA</w:t>
            </w:r>
            <w:bookmarkEnd w:id="5"/>
          </w:p>
        </w:tc>
      </w:tr>
      <w:tr w:rsidR="004D34AE" w:rsidRPr="00E03B6A" w14:paraId="26433482" w14:textId="77777777" w:rsidTr="000A121E">
        <w:trPr>
          <w:trHeight w:val="20"/>
          <w:jc w:val="center"/>
        </w:trPr>
        <w:tc>
          <w:tcPr>
            <w:tcW w:w="5000" w:type="pct"/>
            <w:gridSpan w:val="3"/>
            <w:shd w:val="clear" w:color="auto" w:fill="D9E2F3" w:themeFill="accent5" w:themeFillTint="33"/>
            <w:vAlign w:val="center"/>
          </w:tcPr>
          <w:p w14:paraId="4E9274F2" w14:textId="77777777" w:rsidR="004D34AE" w:rsidRDefault="004D34AE" w:rsidP="000A121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REFERENČNO POTRDILO</w:t>
            </w:r>
            <w:r>
              <w:rPr>
                <w:rFonts w:asciiTheme="majorHAnsi" w:eastAsia="Calibri" w:hAnsiTheme="majorHAnsi" w:cstheme="majorHAnsi"/>
                <w:b/>
                <w:bCs w:val="0"/>
                <w:sz w:val="22"/>
                <w:lang w:val="sl-SI" w:eastAsia="en-US"/>
              </w:rPr>
              <w:t>:</w:t>
            </w:r>
          </w:p>
          <w:p w14:paraId="1C25F542" w14:textId="77777777" w:rsidR="004D34AE" w:rsidRDefault="004D34AE" w:rsidP="000A121E">
            <w:pPr>
              <w:suppressAutoHyphens w:val="0"/>
              <w:jc w:val="center"/>
              <w:rPr>
                <w:rFonts w:asciiTheme="majorHAnsi" w:eastAsia="Calibri" w:hAnsiTheme="majorHAnsi" w:cstheme="majorHAnsi"/>
                <w:bCs w:val="0"/>
                <w:sz w:val="22"/>
                <w:lang w:val="sl-SI" w:eastAsia="en-US"/>
              </w:rPr>
            </w:pPr>
            <w:r w:rsidRPr="00E03B6A">
              <w:rPr>
                <w:rFonts w:asciiTheme="majorHAnsi" w:eastAsia="Calibri" w:hAnsiTheme="majorHAnsi" w:cstheme="majorHAnsi"/>
                <w:b/>
                <w:bCs w:val="0"/>
                <w:sz w:val="22"/>
                <w:lang w:val="sl-SI" w:eastAsia="en-US"/>
              </w:rPr>
              <w:t xml:space="preserve"> </w:t>
            </w:r>
            <w:r w:rsidRPr="00E03B6A">
              <w:rPr>
                <w:rFonts w:asciiTheme="majorHAnsi" w:eastAsia="Calibri" w:hAnsiTheme="majorHAnsi" w:cstheme="majorHAnsi"/>
                <w:bCs w:val="0"/>
                <w:sz w:val="22"/>
                <w:lang w:val="sl-SI" w:eastAsia="en-US"/>
              </w:rPr>
              <w:t>(izpolni in potrdi naročnik referenčnega posla)</w:t>
            </w:r>
          </w:p>
          <w:p w14:paraId="639D57EE" w14:textId="6B6EBD2E" w:rsidR="00090E43" w:rsidRPr="00E03B6A" w:rsidRDefault="00090E43" w:rsidP="000A121E">
            <w:pPr>
              <w:suppressAutoHyphens w:val="0"/>
              <w:jc w:val="center"/>
              <w:rPr>
                <w:rFonts w:asciiTheme="majorHAnsi" w:eastAsia="Calibri" w:hAnsiTheme="majorHAnsi" w:cstheme="majorHAnsi"/>
                <w:b/>
                <w:bCs w:val="0"/>
                <w:sz w:val="22"/>
                <w:lang w:val="sl-SI" w:eastAsia="en-US"/>
              </w:rPr>
            </w:pPr>
            <w:proofErr w:type="spellStart"/>
            <w:r w:rsidRPr="00EC27F9">
              <w:rPr>
                <w:rFonts w:asciiTheme="majorHAnsi" w:hAnsiTheme="majorHAnsi" w:cstheme="majorHAnsi"/>
                <w:b/>
                <w:bCs w:val="0"/>
                <w:iCs/>
                <w:color w:val="FF0000"/>
              </w:rPr>
              <w:t>Tabela</w:t>
            </w:r>
            <w:proofErr w:type="spellEnd"/>
            <w:r w:rsidRPr="00EC27F9">
              <w:rPr>
                <w:rFonts w:asciiTheme="majorHAnsi" w:hAnsiTheme="majorHAnsi" w:cstheme="majorHAnsi"/>
                <w:b/>
                <w:bCs w:val="0"/>
                <w:iCs/>
                <w:color w:val="FF0000"/>
              </w:rPr>
              <w:t xml:space="preserve"> se </w:t>
            </w:r>
            <w:proofErr w:type="spellStart"/>
            <w:r w:rsidRPr="00EC27F9">
              <w:rPr>
                <w:rFonts w:asciiTheme="majorHAnsi" w:hAnsiTheme="majorHAnsi" w:cstheme="majorHAnsi"/>
                <w:b/>
                <w:bCs w:val="0"/>
                <w:iCs/>
                <w:color w:val="FF0000"/>
              </w:rPr>
              <w:t>kopira</w:t>
            </w:r>
            <w:proofErr w:type="spellEnd"/>
            <w:r w:rsidRPr="00EC27F9">
              <w:rPr>
                <w:rFonts w:asciiTheme="majorHAnsi" w:hAnsiTheme="majorHAnsi" w:cstheme="majorHAnsi"/>
                <w:b/>
                <w:bCs w:val="0"/>
                <w:iCs/>
                <w:color w:val="FF0000"/>
              </w:rPr>
              <w:t xml:space="preserve"> glede </w:t>
            </w:r>
            <w:proofErr w:type="spellStart"/>
            <w:r w:rsidRPr="00EC27F9">
              <w:rPr>
                <w:rFonts w:asciiTheme="majorHAnsi" w:hAnsiTheme="majorHAnsi" w:cstheme="majorHAnsi"/>
                <w:b/>
                <w:bCs w:val="0"/>
                <w:iCs/>
                <w:color w:val="FF0000"/>
              </w:rPr>
              <w:t>na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število</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Vsaka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referenca</w:t>
            </w:r>
            <w:proofErr w:type="spellEnd"/>
            <w:r w:rsidRPr="00EC27F9">
              <w:rPr>
                <w:rFonts w:asciiTheme="majorHAnsi" w:hAnsiTheme="majorHAnsi" w:cstheme="majorHAnsi"/>
                <w:b/>
                <w:bCs w:val="0"/>
                <w:iCs/>
                <w:color w:val="FF0000"/>
              </w:rPr>
              <w:t xml:space="preserve"> mora </w:t>
            </w:r>
            <w:proofErr w:type="spellStart"/>
            <w:r w:rsidRPr="00EC27F9">
              <w:rPr>
                <w:rFonts w:asciiTheme="majorHAnsi" w:hAnsiTheme="majorHAnsi" w:cstheme="majorHAnsi"/>
                <w:b/>
                <w:bCs w:val="0"/>
                <w:iCs/>
                <w:color w:val="FF0000"/>
              </w:rPr>
              <w:t>biti</w:t>
            </w:r>
            <w:proofErr w:type="spellEnd"/>
            <w:r w:rsidRPr="00EC27F9">
              <w:rPr>
                <w:rFonts w:asciiTheme="majorHAnsi" w:hAnsiTheme="majorHAnsi" w:cstheme="majorHAnsi"/>
                <w:b/>
                <w:bCs w:val="0"/>
                <w:iCs/>
                <w:color w:val="FF0000"/>
              </w:rPr>
              <w:t xml:space="preserve"> v </w:t>
            </w:r>
            <w:proofErr w:type="spellStart"/>
            <w:r w:rsidRPr="00EC27F9">
              <w:rPr>
                <w:rFonts w:asciiTheme="majorHAnsi" w:hAnsiTheme="majorHAnsi" w:cstheme="majorHAnsi"/>
                <w:b/>
                <w:bCs w:val="0"/>
                <w:iCs/>
                <w:color w:val="FF0000"/>
              </w:rPr>
              <w:t>svoji</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tabeli</w:t>
            </w:r>
            <w:proofErr w:type="spellEnd"/>
            <w:r w:rsidRPr="00EC27F9">
              <w:rPr>
                <w:rFonts w:asciiTheme="majorHAnsi" w:hAnsiTheme="majorHAnsi" w:cstheme="majorHAnsi"/>
                <w:b/>
                <w:bCs w:val="0"/>
                <w:iCs/>
                <w:color w:val="FF0000"/>
              </w:rPr>
              <w:t>.</w:t>
            </w:r>
          </w:p>
        </w:tc>
      </w:tr>
      <w:tr w:rsidR="004D34AE" w:rsidRPr="00E03B6A" w14:paraId="7AA6ECFC" w14:textId="77777777" w:rsidTr="000A121E">
        <w:trPr>
          <w:trHeight w:val="20"/>
          <w:jc w:val="center"/>
        </w:trPr>
        <w:tc>
          <w:tcPr>
            <w:tcW w:w="1953" w:type="pct"/>
            <w:shd w:val="clear" w:color="auto" w:fill="FFC000"/>
            <w:vAlign w:val="center"/>
          </w:tcPr>
          <w:p w14:paraId="7B421A0B"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31EE0864"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13C4A97D"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r w:rsidR="004D34AE" w:rsidRPr="00E03B6A" w14:paraId="29F18AE8" w14:textId="77777777" w:rsidTr="000A121E">
        <w:trPr>
          <w:trHeight w:val="20"/>
          <w:jc w:val="center"/>
        </w:trPr>
        <w:tc>
          <w:tcPr>
            <w:tcW w:w="1953" w:type="pct"/>
            <w:shd w:val="clear" w:color="auto" w:fill="FFC000"/>
            <w:vAlign w:val="center"/>
          </w:tcPr>
          <w:p w14:paraId="70DE71CF"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20C1128E"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r w:rsidR="004D34AE" w:rsidRPr="00E03B6A" w14:paraId="4549C4BA" w14:textId="77777777" w:rsidTr="000A121E">
        <w:trPr>
          <w:trHeight w:val="20"/>
          <w:jc w:val="center"/>
        </w:trPr>
        <w:tc>
          <w:tcPr>
            <w:tcW w:w="1953" w:type="pct"/>
            <w:shd w:val="clear" w:color="auto" w:fill="FFC000"/>
            <w:vAlign w:val="center"/>
          </w:tcPr>
          <w:p w14:paraId="326ABE66"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441719E8" w14:textId="77777777" w:rsidR="004D34AE" w:rsidRPr="00E03B6A" w:rsidRDefault="004D34AE" w:rsidP="000A121E">
            <w:pPr>
              <w:suppressAutoHyphens w:val="0"/>
              <w:rPr>
                <w:rFonts w:asciiTheme="majorHAnsi" w:eastAsia="Calibri" w:hAnsiTheme="majorHAnsi" w:cstheme="majorHAnsi"/>
                <w:b/>
                <w:bCs w:val="0"/>
                <w:sz w:val="22"/>
                <w:lang w:val="sl-SI" w:eastAsia="en-US"/>
              </w:rPr>
            </w:pPr>
          </w:p>
        </w:tc>
      </w:tr>
      <w:tr w:rsidR="004D34AE" w:rsidRPr="00E03B6A" w14:paraId="622892DB" w14:textId="77777777" w:rsidTr="000A121E">
        <w:trPr>
          <w:trHeight w:val="20"/>
          <w:jc w:val="center"/>
        </w:trPr>
        <w:tc>
          <w:tcPr>
            <w:tcW w:w="1953" w:type="pct"/>
            <w:shd w:val="clear" w:color="auto" w:fill="B4C6E7" w:themeFill="accent5" w:themeFillTint="66"/>
            <w:vAlign w:val="center"/>
          </w:tcPr>
          <w:p w14:paraId="3A0CFF8B" w14:textId="77777777" w:rsidR="004D34AE" w:rsidRPr="00E03B6A" w:rsidRDefault="004D34AE" w:rsidP="000A121E">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NOMINIRAN KADER </w:t>
            </w:r>
            <w:r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1FB44786" w14:textId="77777777" w:rsidR="004D34AE" w:rsidRPr="00E03B6A" w:rsidRDefault="004D34AE" w:rsidP="000A121E">
            <w:pPr>
              <w:suppressAutoHyphens w:val="0"/>
              <w:rPr>
                <w:rFonts w:asciiTheme="majorHAnsi" w:eastAsia="Calibri" w:hAnsiTheme="majorHAnsi" w:cstheme="majorHAnsi"/>
                <w:b/>
                <w:bCs w:val="0"/>
                <w:sz w:val="22"/>
                <w:lang w:val="sl-SI" w:eastAsia="en-US"/>
              </w:rPr>
            </w:pPr>
          </w:p>
        </w:tc>
      </w:tr>
      <w:tr w:rsidR="004D34AE" w:rsidRPr="00E03B6A" w14:paraId="35262CE1" w14:textId="77777777" w:rsidTr="000A121E">
        <w:trPr>
          <w:trHeight w:val="20"/>
          <w:jc w:val="center"/>
        </w:trPr>
        <w:tc>
          <w:tcPr>
            <w:tcW w:w="2813" w:type="pct"/>
            <w:gridSpan w:val="2"/>
            <w:shd w:val="clear" w:color="auto" w:fill="FFE599"/>
            <w:vAlign w:val="center"/>
          </w:tcPr>
          <w:p w14:paraId="3612F7B8" w14:textId="7D3A723C" w:rsidR="004D34AE" w:rsidRPr="00E03B6A" w:rsidRDefault="0029057A" w:rsidP="000A121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Karakteristike referenčnega projekta</w:t>
            </w:r>
            <w:r>
              <w:rPr>
                <w:rFonts w:asciiTheme="majorHAnsi" w:eastAsia="Calibri" w:hAnsiTheme="majorHAnsi" w:cstheme="majorHAnsi"/>
                <w:b/>
                <w:bCs w:val="0"/>
                <w:sz w:val="22"/>
                <w:lang w:val="sl-SI" w:eastAsia="en-US"/>
              </w:rPr>
              <w:t xml:space="preserve"> oz. objekta nad katerim se je izvajal nadzor</w:t>
            </w:r>
          </w:p>
        </w:tc>
        <w:tc>
          <w:tcPr>
            <w:tcW w:w="2187" w:type="pct"/>
            <w:shd w:val="clear" w:color="auto" w:fill="FFE599"/>
            <w:vAlign w:val="center"/>
          </w:tcPr>
          <w:p w14:paraId="10B61A93" w14:textId="77777777" w:rsidR="004D34AE" w:rsidRPr="00E03B6A" w:rsidRDefault="004D34AE" w:rsidP="000A121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4D34AE" w:rsidRPr="00E03B6A" w14:paraId="3C6EE3FF" w14:textId="77777777" w:rsidTr="000A121E">
        <w:trPr>
          <w:trHeight w:val="20"/>
          <w:jc w:val="center"/>
        </w:trPr>
        <w:tc>
          <w:tcPr>
            <w:tcW w:w="2813" w:type="pct"/>
            <w:gridSpan w:val="2"/>
            <w:shd w:val="clear" w:color="auto" w:fill="FFF2CC"/>
            <w:vAlign w:val="center"/>
          </w:tcPr>
          <w:p w14:paraId="1494856A"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V kakšni vlogi je nominiran kader sodeloval na referenčnem projektu?</w:t>
            </w:r>
          </w:p>
        </w:tc>
        <w:tc>
          <w:tcPr>
            <w:tcW w:w="2187" w:type="pct"/>
            <w:shd w:val="clear" w:color="auto" w:fill="auto"/>
            <w:vAlign w:val="center"/>
          </w:tcPr>
          <w:p w14:paraId="20CEE689" w14:textId="77777777"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p>
        </w:tc>
      </w:tr>
      <w:tr w:rsidR="004D34AE" w:rsidRPr="00E03B6A" w14:paraId="7DE93A37" w14:textId="77777777" w:rsidTr="000A121E">
        <w:trPr>
          <w:trHeight w:val="20"/>
          <w:jc w:val="center"/>
        </w:trPr>
        <w:tc>
          <w:tcPr>
            <w:tcW w:w="2813" w:type="pct"/>
            <w:gridSpan w:val="2"/>
            <w:shd w:val="clear" w:color="auto" w:fill="FFF2CC"/>
            <w:vAlign w:val="center"/>
          </w:tcPr>
          <w:p w14:paraId="052D7965" w14:textId="4082A4E1" w:rsidR="004D34AE" w:rsidRPr="00E03B6A" w:rsidRDefault="00FB59D1" w:rsidP="000A121E">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Datum začetka in končanja posla</w:t>
            </w:r>
          </w:p>
        </w:tc>
        <w:tc>
          <w:tcPr>
            <w:tcW w:w="2187" w:type="pct"/>
            <w:shd w:val="clear" w:color="auto" w:fill="auto"/>
            <w:vAlign w:val="center"/>
          </w:tcPr>
          <w:p w14:paraId="3C96BD4E" w14:textId="77777777"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p>
        </w:tc>
      </w:tr>
      <w:tr w:rsidR="004D34AE" w:rsidRPr="00E03B6A" w14:paraId="7BD2D69C" w14:textId="77777777" w:rsidTr="000A121E">
        <w:trPr>
          <w:trHeight w:val="20"/>
          <w:jc w:val="center"/>
        </w:trPr>
        <w:tc>
          <w:tcPr>
            <w:tcW w:w="2813" w:type="pct"/>
            <w:gridSpan w:val="2"/>
            <w:shd w:val="clear" w:color="auto" w:fill="FFF2CC"/>
            <w:vAlign w:val="center"/>
          </w:tcPr>
          <w:p w14:paraId="776B4ADC" w14:textId="5A34175C"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Pr>
                <w:rFonts w:asciiTheme="majorHAnsi" w:eastAsia="Calibri" w:hAnsiTheme="majorHAnsi" w:cstheme="majorHAnsi"/>
                <w:bCs w:val="0"/>
                <w:sz w:val="22"/>
                <w:lang w:val="sl-SI" w:eastAsia="en-US"/>
              </w:rPr>
              <w:t xml:space="preserve">Ali so strojno </w:t>
            </w:r>
            <w:r w:rsidR="00F55461">
              <w:rPr>
                <w:rFonts w:asciiTheme="majorHAnsi" w:eastAsia="Calibri" w:hAnsiTheme="majorHAnsi" w:cstheme="majorHAnsi"/>
                <w:bCs w:val="0"/>
                <w:sz w:val="22"/>
                <w:lang w:val="sl-SI" w:eastAsia="en-US"/>
              </w:rPr>
              <w:t xml:space="preserve">inštalacijska </w:t>
            </w:r>
            <w:r>
              <w:rPr>
                <w:rFonts w:asciiTheme="majorHAnsi" w:eastAsia="Calibri" w:hAnsiTheme="majorHAnsi" w:cstheme="majorHAnsi"/>
                <w:bCs w:val="0"/>
                <w:sz w:val="22"/>
                <w:lang w:val="sl-SI" w:eastAsia="en-US"/>
              </w:rPr>
              <w:t>dela na referenčnem objektu vključevala inštalacijo strojne opreme iz področja hladilne tehnologije za podatkovne centre oz. inštalacijo industrijskih zunanjih hladilnih agregatov in notranjih hladilnih naprav za hladilne moči vsaj 200kW?</w:t>
            </w:r>
          </w:p>
        </w:tc>
        <w:tc>
          <w:tcPr>
            <w:tcW w:w="2187" w:type="pct"/>
            <w:shd w:val="clear" w:color="auto" w:fill="auto"/>
            <w:vAlign w:val="center"/>
          </w:tcPr>
          <w:p w14:paraId="50A95723" w14:textId="33EFE015" w:rsidR="00777CE9" w:rsidRDefault="0029057A" w:rsidP="000A121E">
            <w:pPr>
              <w:suppressAutoHyphens w:val="0"/>
              <w:spacing w:after="200"/>
              <w:jc w:val="center"/>
              <w:rPr>
                <w:rFonts w:asciiTheme="majorHAnsi" w:eastAsia="Calibri" w:hAnsiTheme="majorHAnsi" w:cstheme="majorHAnsi"/>
                <w:bCs w:val="0"/>
                <w:color w:val="C9C9C9" w:themeColor="accent3" w:themeTint="99"/>
                <w:szCs w:val="20"/>
                <w:lang w:val="sl-SI" w:eastAsia="en-US"/>
              </w:rPr>
            </w:pPr>
            <w:r>
              <w:rPr>
                <w:rFonts w:asciiTheme="majorHAnsi" w:eastAsia="Calibri" w:hAnsiTheme="majorHAnsi" w:cstheme="majorHAnsi"/>
                <w:bCs w:val="0"/>
                <w:color w:val="C9C9C9" w:themeColor="accent3" w:themeTint="99"/>
                <w:szCs w:val="20"/>
                <w:lang w:val="sl-SI" w:eastAsia="en-US"/>
              </w:rPr>
              <w:t>DA/NE</w:t>
            </w:r>
          </w:p>
          <w:p w14:paraId="6A23D5ED" w14:textId="68128BE6" w:rsidR="004D34AE" w:rsidRPr="00E03B6A" w:rsidRDefault="0029057A" w:rsidP="0029057A">
            <w:pPr>
              <w:suppressAutoHyphens w:val="0"/>
              <w:spacing w:after="200"/>
              <w:jc w:val="center"/>
              <w:rPr>
                <w:rFonts w:asciiTheme="majorHAnsi" w:eastAsia="Calibri" w:hAnsiTheme="majorHAnsi" w:cstheme="majorHAnsi"/>
                <w:bCs w:val="0"/>
                <w:sz w:val="22"/>
                <w:lang w:val="sl-SI" w:eastAsia="en-US"/>
              </w:rPr>
            </w:pPr>
            <w:r>
              <w:rPr>
                <w:rFonts w:asciiTheme="majorHAnsi" w:eastAsia="Calibri" w:hAnsiTheme="majorHAnsi" w:cstheme="majorHAnsi"/>
                <w:bCs w:val="0"/>
                <w:color w:val="C9C9C9" w:themeColor="accent3" w:themeTint="99"/>
                <w:szCs w:val="20"/>
                <w:lang w:val="sl-SI" w:eastAsia="en-US"/>
              </w:rPr>
              <w:t>Če je odgovor da, opišite</w:t>
            </w:r>
            <w:r w:rsidR="004D34AE" w:rsidRPr="00D06357">
              <w:rPr>
                <w:rFonts w:asciiTheme="majorHAnsi" w:eastAsia="Calibri" w:hAnsiTheme="majorHAnsi" w:cstheme="majorHAnsi"/>
                <w:bCs w:val="0"/>
                <w:color w:val="C9C9C9" w:themeColor="accent3" w:themeTint="99"/>
                <w:szCs w:val="20"/>
                <w:lang w:val="sl-SI" w:eastAsia="en-US"/>
              </w:rPr>
              <w:t xml:space="preserve">, kaj od naštetega so </w:t>
            </w:r>
            <w:r w:rsidR="004D34AE">
              <w:rPr>
                <w:rFonts w:asciiTheme="majorHAnsi" w:eastAsia="Calibri" w:hAnsiTheme="majorHAnsi" w:cstheme="majorHAnsi"/>
                <w:bCs w:val="0"/>
                <w:color w:val="C9C9C9" w:themeColor="accent3" w:themeTint="99"/>
                <w:szCs w:val="20"/>
                <w:lang w:val="sl-SI" w:eastAsia="en-US"/>
              </w:rPr>
              <w:t xml:space="preserve">strojno </w:t>
            </w:r>
            <w:r w:rsidR="004D34AE" w:rsidRPr="00D06357">
              <w:rPr>
                <w:rFonts w:asciiTheme="majorHAnsi" w:eastAsia="Calibri" w:hAnsiTheme="majorHAnsi" w:cstheme="majorHAnsi"/>
                <w:bCs w:val="0"/>
                <w:color w:val="C9C9C9" w:themeColor="accent3" w:themeTint="99"/>
                <w:szCs w:val="20"/>
                <w:lang w:val="sl-SI" w:eastAsia="en-US"/>
              </w:rPr>
              <w:t>in</w:t>
            </w:r>
            <w:r w:rsidR="00B52E7D">
              <w:rPr>
                <w:rFonts w:asciiTheme="majorHAnsi" w:eastAsia="Calibri" w:hAnsiTheme="majorHAnsi" w:cstheme="majorHAnsi"/>
                <w:bCs w:val="0"/>
                <w:color w:val="C9C9C9" w:themeColor="accent3" w:themeTint="99"/>
                <w:szCs w:val="20"/>
                <w:lang w:val="sl-SI" w:eastAsia="en-US"/>
              </w:rPr>
              <w:t>š</w:t>
            </w:r>
            <w:r w:rsidR="004D34AE" w:rsidRPr="00D06357">
              <w:rPr>
                <w:rFonts w:asciiTheme="majorHAnsi" w:eastAsia="Calibri" w:hAnsiTheme="majorHAnsi" w:cstheme="majorHAnsi"/>
                <w:bCs w:val="0"/>
                <w:color w:val="C9C9C9" w:themeColor="accent3" w:themeTint="99"/>
                <w:szCs w:val="20"/>
                <w:lang w:val="sl-SI" w:eastAsia="en-US"/>
              </w:rPr>
              <w:t>talacijska dela</w:t>
            </w:r>
            <w:r w:rsidR="00777CE9">
              <w:rPr>
                <w:rFonts w:asciiTheme="majorHAnsi" w:eastAsia="Calibri" w:hAnsiTheme="majorHAnsi" w:cstheme="majorHAnsi"/>
                <w:bCs w:val="0"/>
                <w:color w:val="C9C9C9" w:themeColor="accent3" w:themeTint="99"/>
                <w:szCs w:val="20"/>
                <w:lang w:val="sl-SI" w:eastAsia="en-US"/>
              </w:rPr>
              <w:t xml:space="preserve"> pri objektu nad katerim se  izvajal nadzor</w:t>
            </w:r>
            <w:r w:rsidR="004D34AE" w:rsidRPr="00D06357">
              <w:rPr>
                <w:rFonts w:asciiTheme="majorHAnsi" w:eastAsia="Calibri" w:hAnsiTheme="majorHAnsi" w:cstheme="majorHAnsi"/>
                <w:bCs w:val="0"/>
                <w:color w:val="C9C9C9" w:themeColor="accent3" w:themeTint="99"/>
                <w:szCs w:val="20"/>
                <w:lang w:val="sl-SI" w:eastAsia="en-US"/>
              </w:rPr>
              <w:t xml:space="preserve"> vključevala</w:t>
            </w:r>
            <w:r w:rsidR="00777CE9">
              <w:rPr>
                <w:rFonts w:asciiTheme="majorHAnsi" w:eastAsia="Calibri" w:hAnsiTheme="majorHAnsi" w:cstheme="majorHAnsi"/>
                <w:bCs w:val="0"/>
                <w:color w:val="C9C9C9" w:themeColor="accent3" w:themeTint="99"/>
                <w:szCs w:val="20"/>
                <w:lang w:val="sl-SI" w:eastAsia="en-US"/>
              </w:rPr>
              <w:t>.</w:t>
            </w:r>
          </w:p>
        </w:tc>
      </w:tr>
      <w:tr w:rsidR="004D34AE" w:rsidRPr="00E03B6A" w14:paraId="634B6D04" w14:textId="77777777" w:rsidTr="004D34AE">
        <w:trPr>
          <w:trHeight w:val="415"/>
          <w:jc w:val="center"/>
        </w:trPr>
        <w:tc>
          <w:tcPr>
            <w:tcW w:w="2813" w:type="pct"/>
            <w:gridSpan w:val="2"/>
            <w:vMerge w:val="restart"/>
            <w:shd w:val="clear" w:color="auto" w:fill="FFF2CC"/>
            <w:vAlign w:val="center"/>
          </w:tcPr>
          <w:p w14:paraId="628025FE" w14:textId="77777777" w:rsidR="004D34AE" w:rsidRPr="00B930BB" w:rsidRDefault="004D34AE" w:rsidP="000A121E">
            <w:pPr>
              <w:suppressAutoHyphens w:val="0"/>
              <w:contextualSpacing/>
              <w:rPr>
                <w:rFonts w:ascii="Calibri Light" w:hAnsi="Calibri Light" w:cs="Calibri Light"/>
                <w:sz w:val="22"/>
                <w:lang w:val="sl-SI"/>
              </w:rPr>
            </w:pPr>
            <w:r w:rsidRPr="00B930BB">
              <w:rPr>
                <w:rFonts w:ascii="Calibri Light" w:hAnsi="Calibri Light" w:cs="Calibri Light"/>
                <w:sz w:val="22"/>
                <w:lang w:val="sl-SI"/>
              </w:rPr>
              <w:t xml:space="preserve">Datum izdaje dokončnega uporabnega dovoljenja, če se referenca nanaša na novogradnjo ali </w:t>
            </w:r>
          </w:p>
          <w:p w14:paraId="693E5CE9"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sidRPr="00B930BB">
              <w:rPr>
                <w:rFonts w:ascii="Calibri Light" w:hAnsi="Calibri Light" w:cs="Calibri Light"/>
                <w:sz w:val="22"/>
                <w:lang w:val="sl-SI"/>
              </w:rPr>
              <w:t>datum podpisa primopredajnega zapisnika, če se referenca nanaša na  rekonstrukcijo</w:t>
            </w:r>
          </w:p>
        </w:tc>
        <w:tc>
          <w:tcPr>
            <w:tcW w:w="2187" w:type="pct"/>
            <w:shd w:val="clear" w:color="auto" w:fill="auto"/>
            <w:vAlign w:val="center"/>
          </w:tcPr>
          <w:p w14:paraId="187F361B" w14:textId="043DC615"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r w:rsidRPr="0021352B">
              <w:rPr>
                <w:rFonts w:asciiTheme="majorHAnsi" w:eastAsia="Calibri" w:hAnsiTheme="majorHAnsi" w:cstheme="majorHAnsi"/>
                <w:bCs w:val="0"/>
                <w:color w:val="C9C9C9" w:themeColor="accent3" w:themeTint="99"/>
                <w:szCs w:val="20"/>
                <w:lang w:val="sl-SI" w:eastAsia="en-US"/>
              </w:rPr>
              <w:t>Navedite podatek ali je bilo izdano uporabno dovoljenje ali podpisan primopredajni zapisnik</w:t>
            </w:r>
          </w:p>
        </w:tc>
      </w:tr>
      <w:tr w:rsidR="004D34AE" w:rsidRPr="00E03B6A" w14:paraId="47582D7D" w14:textId="77777777" w:rsidTr="000A121E">
        <w:trPr>
          <w:trHeight w:val="414"/>
          <w:jc w:val="center"/>
        </w:trPr>
        <w:tc>
          <w:tcPr>
            <w:tcW w:w="2813" w:type="pct"/>
            <w:gridSpan w:val="2"/>
            <w:vMerge/>
            <w:shd w:val="clear" w:color="auto" w:fill="FFF2CC"/>
            <w:vAlign w:val="center"/>
          </w:tcPr>
          <w:p w14:paraId="682AC546" w14:textId="77777777" w:rsidR="004D34AE" w:rsidRPr="00B930BB" w:rsidRDefault="004D34AE" w:rsidP="000A121E">
            <w:pPr>
              <w:suppressAutoHyphens w:val="0"/>
              <w:contextualSpacing/>
              <w:rPr>
                <w:rFonts w:ascii="Calibri Light" w:hAnsi="Calibri Light" w:cs="Calibri Light"/>
                <w:sz w:val="22"/>
                <w:lang w:val="sl-SI"/>
              </w:rPr>
            </w:pPr>
          </w:p>
        </w:tc>
        <w:tc>
          <w:tcPr>
            <w:tcW w:w="2187" w:type="pct"/>
            <w:shd w:val="clear" w:color="auto" w:fill="auto"/>
            <w:vAlign w:val="center"/>
          </w:tcPr>
          <w:p w14:paraId="4BDF0F3B" w14:textId="6DCED954"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r w:rsidRPr="0021352B">
              <w:rPr>
                <w:rFonts w:asciiTheme="majorHAnsi" w:eastAsia="Calibri" w:hAnsiTheme="majorHAnsi" w:cstheme="majorHAnsi"/>
                <w:bCs w:val="0"/>
                <w:color w:val="C9C9C9" w:themeColor="accent3" w:themeTint="99"/>
                <w:szCs w:val="20"/>
                <w:lang w:val="sl-SI" w:eastAsia="en-US"/>
              </w:rPr>
              <w:t>Datum izdaje dokončnega uporabnega dovoljenja/datum podpisa primopredajnega zapisnika</w:t>
            </w:r>
          </w:p>
        </w:tc>
      </w:tr>
      <w:tr w:rsidR="004D34AE" w:rsidRPr="00E03B6A" w14:paraId="2B4BE09C" w14:textId="77777777" w:rsidTr="000A121E">
        <w:trPr>
          <w:trHeight w:val="20"/>
          <w:jc w:val="center"/>
        </w:trPr>
        <w:tc>
          <w:tcPr>
            <w:tcW w:w="2813" w:type="pct"/>
            <w:gridSpan w:val="2"/>
            <w:shd w:val="clear" w:color="auto" w:fill="FFF2CC"/>
            <w:vAlign w:val="center"/>
          </w:tcPr>
          <w:p w14:paraId="5FA23008" w14:textId="77777777" w:rsidR="004D34AE" w:rsidRPr="00E03B6A" w:rsidRDefault="004D34AE" w:rsidP="000A121E">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Ali je kader storitve izvedel kvalitetno, strokovno in pravočasno</w:t>
            </w:r>
            <w:r w:rsidRPr="00E03B6A">
              <w:rPr>
                <w:rFonts w:asciiTheme="majorHAnsi" w:hAnsiTheme="majorHAnsi" w:cstheme="majorHAnsi"/>
                <w:sz w:val="22"/>
              </w:rPr>
              <w:t xml:space="preserve"> </w:t>
            </w:r>
            <w:r w:rsidRPr="00E03B6A">
              <w:rPr>
                <w:rFonts w:asciiTheme="majorHAnsi" w:eastAsia="Calibri" w:hAnsiTheme="majorHAnsi" w:cstheme="majorHAnsi"/>
                <w:bCs w:val="0"/>
                <w:sz w:val="22"/>
                <w:lang w:val="sl-SI" w:eastAsia="en-US"/>
              </w:rPr>
              <w:t>ter skladno z določili pogodbe?</w:t>
            </w:r>
          </w:p>
        </w:tc>
        <w:tc>
          <w:tcPr>
            <w:tcW w:w="2187" w:type="pct"/>
            <w:shd w:val="clear" w:color="auto" w:fill="auto"/>
            <w:vAlign w:val="center"/>
          </w:tcPr>
          <w:p w14:paraId="6C198D3A" w14:textId="77777777" w:rsidR="004D34AE" w:rsidRPr="00E03B6A" w:rsidRDefault="004D34AE" w:rsidP="000A121E">
            <w:pPr>
              <w:suppressAutoHyphens w:val="0"/>
              <w:spacing w:after="200"/>
              <w:jc w:val="center"/>
              <w:rPr>
                <w:rFonts w:asciiTheme="majorHAnsi" w:eastAsia="Calibri" w:hAnsiTheme="majorHAnsi" w:cstheme="majorHAnsi"/>
                <w:bCs w:val="0"/>
                <w:sz w:val="22"/>
                <w:lang w:val="sl-SI" w:eastAsia="en-US"/>
              </w:rPr>
            </w:pPr>
          </w:p>
        </w:tc>
      </w:tr>
      <w:tr w:rsidR="004D34AE" w:rsidRPr="00E03B6A" w14:paraId="4600177D" w14:textId="77777777" w:rsidTr="000A121E">
        <w:trPr>
          <w:trHeight w:val="567"/>
          <w:jc w:val="center"/>
        </w:trPr>
        <w:tc>
          <w:tcPr>
            <w:tcW w:w="1953" w:type="pct"/>
            <w:shd w:val="clear" w:color="auto" w:fill="FFC000"/>
            <w:vAlign w:val="center"/>
          </w:tcPr>
          <w:p w14:paraId="18F481F0"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77298FAD"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1079E898"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FDCD5BA"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4D34AE" w:rsidRPr="00E03B6A" w14:paraId="53A352DC" w14:textId="77777777" w:rsidTr="000A121E">
        <w:trPr>
          <w:trHeight w:val="567"/>
          <w:jc w:val="center"/>
        </w:trPr>
        <w:tc>
          <w:tcPr>
            <w:tcW w:w="1953" w:type="pct"/>
            <w:shd w:val="clear" w:color="auto" w:fill="FFC000"/>
            <w:vAlign w:val="center"/>
          </w:tcPr>
          <w:p w14:paraId="0C91E4DD"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lahko potrdi referenco in da dodatna pojasnila</w:t>
            </w:r>
          </w:p>
        </w:tc>
        <w:tc>
          <w:tcPr>
            <w:tcW w:w="3047" w:type="pct"/>
            <w:gridSpan w:val="2"/>
            <w:shd w:val="clear" w:color="auto" w:fill="auto"/>
            <w:vAlign w:val="center"/>
          </w:tcPr>
          <w:p w14:paraId="5405AC94"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78BA8FBD"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8294E08" w14:textId="77777777" w:rsidR="004D34AE" w:rsidRPr="00E03B6A" w:rsidRDefault="004D34AE" w:rsidP="000A121E">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4D34AE" w:rsidRPr="00E03B6A" w14:paraId="39BDF658" w14:textId="77777777" w:rsidTr="000A121E">
        <w:trPr>
          <w:trHeight w:val="20"/>
          <w:jc w:val="center"/>
        </w:trPr>
        <w:tc>
          <w:tcPr>
            <w:tcW w:w="1953" w:type="pct"/>
            <w:shd w:val="clear" w:color="auto" w:fill="FFC000"/>
            <w:vAlign w:val="center"/>
          </w:tcPr>
          <w:p w14:paraId="3BAEA67A"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36356705"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r w:rsidR="004D34AE" w:rsidRPr="00E03B6A" w14:paraId="2B0EBC28" w14:textId="77777777" w:rsidTr="000A121E">
        <w:trPr>
          <w:trHeight w:val="20"/>
          <w:jc w:val="center"/>
        </w:trPr>
        <w:tc>
          <w:tcPr>
            <w:tcW w:w="1953" w:type="pct"/>
            <w:tcBorders>
              <w:bottom w:val="single" w:sz="4" w:space="0" w:color="auto"/>
            </w:tcBorders>
            <w:shd w:val="clear" w:color="auto" w:fill="FFC000"/>
            <w:vAlign w:val="center"/>
          </w:tcPr>
          <w:p w14:paraId="47A06B67" w14:textId="77777777" w:rsidR="004D34AE" w:rsidRPr="00E03B6A" w:rsidRDefault="004D34AE" w:rsidP="000A121E">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70453BA9" w14:textId="77777777" w:rsidR="004D34AE" w:rsidRPr="00E03B6A" w:rsidRDefault="004D34AE" w:rsidP="000A121E">
            <w:pPr>
              <w:suppressAutoHyphens w:val="0"/>
              <w:rPr>
                <w:rFonts w:asciiTheme="majorHAnsi" w:eastAsia="Calibri" w:hAnsiTheme="majorHAnsi" w:cstheme="majorHAnsi"/>
                <w:bCs w:val="0"/>
                <w:sz w:val="22"/>
                <w:lang w:val="sl-SI" w:eastAsia="en-US"/>
              </w:rPr>
            </w:pPr>
          </w:p>
        </w:tc>
      </w:tr>
    </w:tbl>
    <w:p w14:paraId="161FDD2D" w14:textId="0A8F99A8" w:rsidR="004D34AE" w:rsidRDefault="004D34AE" w:rsidP="00E03B6A">
      <w:pPr>
        <w:jc w:val="both"/>
        <w:rPr>
          <w:rFonts w:asciiTheme="majorHAnsi" w:hAnsiTheme="majorHAnsi" w:cstheme="majorHAnsi"/>
          <w:sz w:val="22"/>
          <w:lang w:val="sl-SI"/>
        </w:rPr>
      </w:pPr>
    </w:p>
    <w:p w14:paraId="42066985" w14:textId="4E16C893" w:rsidR="004D34AE" w:rsidRDefault="004D34AE" w:rsidP="00E03B6A">
      <w:pPr>
        <w:jc w:val="both"/>
        <w:rPr>
          <w:rFonts w:asciiTheme="majorHAnsi" w:hAnsiTheme="majorHAnsi" w:cstheme="majorHAnsi"/>
          <w:sz w:val="22"/>
          <w:lang w:val="sl-SI"/>
        </w:rPr>
      </w:pPr>
    </w:p>
    <w:p w14:paraId="5B199E5F" w14:textId="77777777" w:rsidR="00090E43" w:rsidRDefault="00090E43" w:rsidP="00E03B6A">
      <w:pPr>
        <w:jc w:val="both"/>
        <w:rPr>
          <w:rFonts w:asciiTheme="majorHAnsi" w:hAnsiTheme="majorHAnsi" w:cstheme="majorHAnsi"/>
          <w:sz w:val="22"/>
          <w:lang w:val="sl-SI"/>
        </w:rPr>
      </w:pPr>
    </w:p>
    <w:p w14:paraId="070DEB07" w14:textId="6537094E" w:rsidR="00EF1F06" w:rsidRPr="00E03B6A" w:rsidRDefault="00EF1F06" w:rsidP="00E03B6A">
      <w:pPr>
        <w:suppressAutoHyphens w:val="0"/>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40"/>
        <w:gridCol w:w="1401"/>
        <w:gridCol w:w="4121"/>
      </w:tblGrid>
      <w:tr w:rsidR="00EF1F06" w:rsidRPr="00E03B6A" w14:paraId="6F809B12" w14:textId="77777777" w:rsidTr="006C2435">
        <w:trPr>
          <w:trHeight w:val="20"/>
          <w:jc w:val="center"/>
        </w:trPr>
        <w:tc>
          <w:tcPr>
            <w:tcW w:w="5000" w:type="pct"/>
            <w:gridSpan w:val="3"/>
            <w:shd w:val="clear" w:color="auto" w:fill="B4C6E7" w:themeFill="accent5" w:themeFillTint="66"/>
            <w:vAlign w:val="center"/>
          </w:tcPr>
          <w:p w14:paraId="499B8D18" w14:textId="02E40998" w:rsidR="00EF1F06" w:rsidRPr="00E03B6A" w:rsidRDefault="0029057A" w:rsidP="004D34AE">
            <w:pPr>
              <w:pStyle w:val="Naslov1"/>
              <w:numPr>
                <w:ilvl w:val="0"/>
                <w:numId w:val="14"/>
              </w:numPr>
              <w:jc w:val="center"/>
              <w:rPr>
                <w:rFonts w:asciiTheme="majorHAnsi" w:eastAsia="Calibri" w:hAnsiTheme="majorHAnsi" w:cstheme="majorHAnsi"/>
                <w:sz w:val="22"/>
                <w:lang w:eastAsia="en-US"/>
              </w:rPr>
            </w:pPr>
            <w:bookmarkStart w:id="6" w:name="_Toc181616545"/>
            <w:r w:rsidRPr="0085506C">
              <w:rPr>
                <w:rFonts w:ascii="Calibri Light" w:hAnsi="Calibri Light" w:cs="Calibri Light"/>
                <w:b/>
                <w:sz w:val="24"/>
              </w:rPr>
              <w:lastRenderedPageBreak/>
              <w:t xml:space="preserve">NADZORNIK NAD DELI S PODROČJA </w:t>
            </w:r>
            <w:r>
              <w:rPr>
                <w:rFonts w:ascii="Calibri Light" w:hAnsi="Calibri Light" w:cs="Calibri Light"/>
                <w:b/>
                <w:sz w:val="24"/>
              </w:rPr>
              <w:t>ELEKTROTEHNIKE</w:t>
            </w:r>
            <w:bookmarkEnd w:id="6"/>
          </w:p>
        </w:tc>
      </w:tr>
      <w:tr w:rsidR="00EF1F06" w:rsidRPr="00E03B6A" w14:paraId="391AA60C" w14:textId="77777777" w:rsidTr="006C2435">
        <w:trPr>
          <w:trHeight w:val="20"/>
          <w:jc w:val="center"/>
        </w:trPr>
        <w:tc>
          <w:tcPr>
            <w:tcW w:w="5000" w:type="pct"/>
            <w:gridSpan w:val="3"/>
            <w:shd w:val="clear" w:color="auto" w:fill="D9E2F3" w:themeFill="accent5" w:themeFillTint="33"/>
            <w:vAlign w:val="center"/>
          </w:tcPr>
          <w:p w14:paraId="33C9FB13" w14:textId="3CFAC154" w:rsidR="00EF1F06" w:rsidRPr="00E03B6A" w:rsidRDefault="003E07A3"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REFERENČNO POTRDILO </w:t>
            </w:r>
            <w:r w:rsidR="00EF1F06" w:rsidRPr="00E03B6A">
              <w:rPr>
                <w:rFonts w:asciiTheme="majorHAnsi" w:eastAsia="Calibri" w:hAnsiTheme="majorHAnsi" w:cstheme="majorHAnsi"/>
                <w:b/>
                <w:bCs w:val="0"/>
                <w:sz w:val="22"/>
                <w:lang w:val="sl-SI" w:eastAsia="en-US"/>
              </w:rPr>
              <w:t>:</w:t>
            </w:r>
          </w:p>
          <w:p w14:paraId="4C06B9B8" w14:textId="77777777" w:rsidR="00EF1F06" w:rsidRDefault="00112BD4" w:rsidP="00E03B6A">
            <w:pPr>
              <w:suppressAutoHyphens w:val="0"/>
              <w:jc w:val="center"/>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 </w:t>
            </w:r>
            <w:r w:rsidR="00EF1F06" w:rsidRPr="00E03B6A">
              <w:rPr>
                <w:rFonts w:asciiTheme="majorHAnsi" w:eastAsia="Calibri" w:hAnsiTheme="majorHAnsi" w:cstheme="majorHAnsi"/>
                <w:bCs w:val="0"/>
                <w:sz w:val="22"/>
                <w:lang w:val="sl-SI" w:eastAsia="en-US"/>
              </w:rPr>
              <w:t>(izpolni in potrdi naročnik referenčnega posla)</w:t>
            </w:r>
          </w:p>
          <w:p w14:paraId="4F062086" w14:textId="3A7A79B4" w:rsidR="00090E43" w:rsidRPr="00E03B6A" w:rsidRDefault="00090E43" w:rsidP="00E03B6A">
            <w:pPr>
              <w:suppressAutoHyphens w:val="0"/>
              <w:jc w:val="center"/>
              <w:rPr>
                <w:rFonts w:asciiTheme="majorHAnsi" w:eastAsia="Calibri" w:hAnsiTheme="majorHAnsi" w:cstheme="majorHAnsi"/>
                <w:b/>
                <w:bCs w:val="0"/>
                <w:sz w:val="22"/>
                <w:lang w:val="sl-SI" w:eastAsia="en-US"/>
              </w:rPr>
            </w:pPr>
            <w:proofErr w:type="spellStart"/>
            <w:r w:rsidRPr="00EC27F9">
              <w:rPr>
                <w:rFonts w:asciiTheme="majorHAnsi" w:hAnsiTheme="majorHAnsi" w:cstheme="majorHAnsi"/>
                <w:b/>
                <w:bCs w:val="0"/>
                <w:iCs/>
                <w:color w:val="FF0000"/>
              </w:rPr>
              <w:t>Tabela</w:t>
            </w:r>
            <w:proofErr w:type="spellEnd"/>
            <w:r w:rsidRPr="00EC27F9">
              <w:rPr>
                <w:rFonts w:asciiTheme="majorHAnsi" w:hAnsiTheme="majorHAnsi" w:cstheme="majorHAnsi"/>
                <w:b/>
                <w:bCs w:val="0"/>
                <w:iCs/>
                <w:color w:val="FF0000"/>
              </w:rPr>
              <w:t xml:space="preserve"> se </w:t>
            </w:r>
            <w:proofErr w:type="spellStart"/>
            <w:r w:rsidRPr="00EC27F9">
              <w:rPr>
                <w:rFonts w:asciiTheme="majorHAnsi" w:hAnsiTheme="majorHAnsi" w:cstheme="majorHAnsi"/>
                <w:b/>
                <w:bCs w:val="0"/>
                <w:iCs/>
                <w:color w:val="FF0000"/>
              </w:rPr>
              <w:t>kopira</w:t>
            </w:r>
            <w:proofErr w:type="spellEnd"/>
            <w:r w:rsidRPr="00EC27F9">
              <w:rPr>
                <w:rFonts w:asciiTheme="majorHAnsi" w:hAnsiTheme="majorHAnsi" w:cstheme="majorHAnsi"/>
                <w:b/>
                <w:bCs w:val="0"/>
                <w:iCs/>
                <w:color w:val="FF0000"/>
              </w:rPr>
              <w:t xml:space="preserve"> glede </w:t>
            </w:r>
            <w:proofErr w:type="spellStart"/>
            <w:r w:rsidRPr="00EC27F9">
              <w:rPr>
                <w:rFonts w:asciiTheme="majorHAnsi" w:hAnsiTheme="majorHAnsi" w:cstheme="majorHAnsi"/>
                <w:b/>
                <w:bCs w:val="0"/>
                <w:iCs/>
                <w:color w:val="FF0000"/>
              </w:rPr>
              <w:t>na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število</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Vsaka</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referenca</w:t>
            </w:r>
            <w:proofErr w:type="spellEnd"/>
            <w:r w:rsidRPr="00EC27F9">
              <w:rPr>
                <w:rFonts w:asciiTheme="majorHAnsi" w:hAnsiTheme="majorHAnsi" w:cstheme="majorHAnsi"/>
                <w:b/>
                <w:bCs w:val="0"/>
                <w:iCs/>
                <w:color w:val="FF0000"/>
              </w:rPr>
              <w:t xml:space="preserve"> mora </w:t>
            </w:r>
            <w:proofErr w:type="spellStart"/>
            <w:r w:rsidRPr="00EC27F9">
              <w:rPr>
                <w:rFonts w:asciiTheme="majorHAnsi" w:hAnsiTheme="majorHAnsi" w:cstheme="majorHAnsi"/>
                <w:b/>
                <w:bCs w:val="0"/>
                <w:iCs/>
                <w:color w:val="FF0000"/>
              </w:rPr>
              <w:t>biti</w:t>
            </w:r>
            <w:proofErr w:type="spellEnd"/>
            <w:r w:rsidRPr="00EC27F9">
              <w:rPr>
                <w:rFonts w:asciiTheme="majorHAnsi" w:hAnsiTheme="majorHAnsi" w:cstheme="majorHAnsi"/>
                <w:b/>
                <w:bCs w:val="0"/>
                <w:iCs/>
                <w:color w:val="FF0000"/>
              </w:rPr>
              <w:t xml:space="preserve"> v </w:t>
            </w:r>
            <w:proofErr w:type="spellStart"/>
            <w:r w:rsidRPr="00EC27F9">
              <w:rPr>
                <w:rFonts w:asciiTheme="majorHAnsi" w:hAnsiTheme="majorHAnsi" w:cstheme="majorHAnsi"/>
                <w:b/>
                <w:bCs w:val="0"/>
                <w:iCs/>
                <w:color w:val="FF0000"/>
              </w:rPr>
              <w:t>svoji</w:t>
            </w:r>
            <w:proofErr w:type="spellEnd"/>
            <w:r w:rsidRPr="00EC27F9">
              <w:rPr>
                <w:rFonts w:asciiTheme="majorHAnsi" w:hAnsiTheme="majorHAnsi" w:cstheme="majorHAnsi"/>
                <w:b/>
                <w:bCs w:val="0"/>
                <w:iCs/>
                <w:color w:val="FF0000"/>
              </w:rPr>
              <w:t xml:space="preserve"> </w:t>
            </w:r>
            <w:proofErr w:type="spellStart"/>
            <w:r w:rsidRPr="00EC27F9">
              <w:rPr>
                <w:rFonts w:asciiTheme="majorHAnsi" w:hAnsiTheme="majorHAnsi" w:cstheme="majorHAnsi"/>
                <w:b/>
                <w:bCs w:val="0"/>
                <w:iCs/>
                <w:color w:val="FF0000"/>
              </w:rPr>
              <w:t>tabeli</w:t>
            </w:r>
            <w:proofErr w:type="spellEnd"/>
            <w:r w:rsidRPr="00EC27F9">
              <w:rPr>
                <w:rFonts w:asciiTheme="majorHAnsi" w:hAnsiTheme="majorHAnsi" w:cstheme="majorHAnsi"/>
                <w:b/>
                <w:bCs w:val="0"/>
                <w:iCs/>
                <w:color w:val="FF0000"/>
              </w:rPr>
              <w:t>.</w:t>
            </w:r>
          </w:p>
        </w:tc>
      </w:tr>
      <w:tr w:rsidR="00EF1F06" w:rsidRPr="00E03B6A" w14:paraId="1AC2564C" w14:textId="77777777" w:rsidTr="001B4901">
        <w:trPr>
          <w:trHeight w:val="20"/>
          <w:jc w:val="center"/>
        </w:trPr>
        <w:tc>
          <w:tcPr>
            <w:tcW w:w="1953" w:type="pct"/>
            <w:shd w:val="clear" w:color="auto" w:fill="FFC000"/>
            <w:vAlign w:val="center"/>
          </w:tcPr>
          <w:p w14:paraId="4E60ED61" w14:textId="77777777" w:rsidR="00EF1F06" w:rsidRPr="00E03B6A" w:rsidRDefault="00EF1F06"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777F85F7" w14:textId="7777777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72434BDD"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r w:rsidR="00EF1F06" w:rsidRPr="00E03B6A" w14:paraId="50B20D77" w14:textId="77777777" w:rsidTr="001B4901">
        <w:trPr>
          <w:trHeight w:val="20"/>
          <w:jc w:val="center"/>
        </w:trPr>
        <w:tc>
          <w:tcPr>
            <w:tcW w:w="1953" w:type="pct"/>
            <w:shd w:val="clear" w:color="auto" w:fill="FFC000"/>
            <w:vAlign w:val="center"/>
          </w:tcPr>
          <w:p w14:paraId="2C756293" w14:textId="7777777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2E536763"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r w:rsidR="00EF1F06" w:rsidRPr="00E03B6A" w14:paraId="0352ED89" w14:textId="77777777" w:rsidTr="001B4901">
        <w:trPr>
          <w:trHeight w:val="20"/>
          <w:jc w:val="center"/>
        </w:trPr>
        <w:tc>
          <w:tcPr>
            <w:tcW w:w="1953" w:type="pct"/>
            <w:shd w:val="clear" w:color="auto" w:fill="FFC000"/>
            <w:vAlign w:val="center"/>
          </w:tcPr>
          <w:p w14:paraId="59BB7987" w14:textId="7777777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08320E15" w14:textId="77777777" w:rsidR="00EF1F06" w:rsidRPr="00E03B6A" w:rsidRDefault="00EF1F06" w:rsidP="00E03B6A">
            <w:pPr>
              <w:suppressAutoHyphens w:val="0"/>
              <w:rPr>
                <w:rFonts w:asciiTheme="majorHAnsi" w:eastAsia="Calibri" w:hAnsiTheme="majorHAnsi" w:cstheme="majorHAnsi"/>
                <w:b/>
                <w:bCs w:val="0"/>
                <w:sz w:val="22"/>
                <w:lang w:val="sl-SI" w:eastAsia="en-US"/>
              </w:rPr>
            </w:pPr>
          </w:p>
        </w:tc>
      </w:tr>
      <w:tr w:rsidR="00EF1F06" w:rsidRPr="00E03B6A" w14:paraId="439781DF" w14:textId="77777777" w:rsidTr="001B4901">
        <w:trPr>
          <w:trHeight w:val="20"/>
          <w:jc w:val="center"/>
        </w:trPr>
        <w:tc>
          <w:tcPr>
            <w:tcW w:w="1953" w:type="pct"/>
            <w:shd w:val="clear" w:color="auto" w:fill="B4C6E7" w:themeFill="accent5" w:themeFillTint="66"/>
            <w:vAlign w:val="center"/>
          </w:tcPr>
          <w:p w14:paraId="1F6F5333" w14:textId="169ACF27" w:rsidR="00EF1F06" w:rsidRPr="00E03B6A" w:rsidRDefault="00EF1F06"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NOMINIRAN KADER</w:t>
            </w:r>
            <w:r w:rsidR="00D10CF1" w:rsidRPr="00E03B6A">
              <w:rPr>
                <w:rFonts w:asciiTheme="majorHAnsi" w:eastAsia="Calibri" w:hAnsiTheme="majorHAnsi" w:cstheme="majorHAnsi"/>
                <w:b/>
                <w:bCs w:val="0"/>
                <w:sz w:val="22"/>
                <w:lang w:val="sl-SI" w:eastAsia="en-US"/>
              </w:rPr>
              <w:t xml:space="preserve"> </w:t>
            </w:r>
            <w:r w:rsidR="00D10CF1"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0CD78860" w14:textId="77777777" w:rsidR="00EF1F06" w:rsidRPr="00E03B6A" w:rsidRDefault="00EF1F06" w:rsidP="00E03B6A">
            <w:pPr>
              <w:suppressAutoHyphens w:val="0"/>
              <w:rPr>
                <w:rFonts w:asciiTheme="majorHAnsi" w:eastAsia="Calibri" w:hAnsiTheme="majorHAnsi" w:cstheme="majorHAnsi"/>
                <w:b/>
                <w:bCs w:val="0"/>
                <w:sz w:val="22"/>
                <w:lang w:val="sl-SI" w:eastAsia="en-US"/>
              </w:rPr>
            </w:pPr>
          </w:p>
        </w:tc>
      </w:tr>
      <w:tr w:rsidR="00EF1F06" w:rsidRPr="00E03B6A" w14:paraId="7A09BCE2" w14:textId="77777777" w:rsidTr="006C2435">
        <w:trPr>
          <w:trHeight w:val="20"/>
          <w:jc w:val="center"/>
        </w:trPr>
        <w:tc>
          <w:tcPr>
            <w:tcW w:w="2726" w:type="pct"/>
            <w:gridSpan w:val="2"/>
            <w:shd w:val="clear" w:color="auto" w:fill="FFE599"/>
            <w:vAlign w:val="center"/>
          </w:tcPr>
          <w:p w14:paraId="265E2E4A" w14:textId="6B6111B8" w:rsidR="00112BD4" w:rsidRPr="00E03B6A" w:rsidRDefault="0029057A" w:rsidP="00112BD4">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Karakteristike referenčnega projekta</w:t>
            </w:r>
            <w:r>
              <w:rPr>
                <w:rFonts w:asciiTheme="majorHAnsi" w:eastAsia="Calibri" w:hAnsiTheme="majorHAnsi" w:cstheme="majorHAnsi"/>
                <w:b/>
                <w:bCs w:val="0"/>
                <w:sz w:val="22"/>
                <w:lang w:val="sl-SI" w:eastAsia="en-US"/>
              </w:rPr>
              <w:t xml:space="preserve"> oz. objekta nad katerim se je izvajal nadzor</w:t>
            </w:r>
          </w:p>
        </w:tc>
        <w:tc>
          <w:tcPr>
            <w:tcW w:w="2274" w:type="pct"/>
            <w:shd w:val="clear" w:color="auto" w:fill="FFE599"/>
            <w:vAlign w:val="center"/>
          </w:tcPr>
          <w:p w14:paraId="0622A467" w14:textId="77777777" w:rsidR="00EF1F06" w:rsidRPr="00E03B6A" w:rsidRDefault="00EF1F06"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EF1F06" w:rsidRPr="00E03B6A" w14:paraId="51DE8609" w14:textId="77777777" w:rsidTr="006C2435">
        <w:trPr>
          <w:trHeight w:val="20"/>
          <w:jc w:val="center"/>
        </w:trPr>
        <w:tc>
          <w:tcPr>
            <w:tcW w:w="2726" w:type="pct"/>
            <w:gridSpan w:val="2"/>
            <w:shd w:val="clear" w:color="auto" w:fill="FFF2CC"/>
            <w:vAlign w:val="center"/>
          </w:tcPr>
          <w:p w14:paraId="62A03684" w14:textId="77777777" w:rsidR="00EF1F06" w:rsidRPr="00E03B6A" w:rsidRDefault="00EF1F06" w:rsidP="00E03B6A">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V kakšni vlogi je nominiran kader sodeloval na referenčnem projektu?</w:t>
            </w:r>
          </w:p>
        </w:tc>
        <w:tc>
          <w:tcPr>
            <w:tcW w:w="2274" w:type="pct"/>
            <w:shd w:val="clear" w:color="auto" w:fill="auto"/>
            <w:vAlign w:val="center"/>
          </w:tcPr>
          <w:p w14:paraId="37584F14" w14:textId="71E6E089" w:rsidR="00EF1F06" w:rsidRPr="00E03B6A" w:rsidRDefault="00EF1F06" w:rsidP="00E03B6A">
            <w:pPr>
              <w:suppressAutoHyphens w:val="0"/>
              <w:spacing w:after="200"/>
              <w:jc w:val="center"/>
              <w:rPr>
                <w:rFonts w:asciiTheme="majorHAnsi" w:eastAsia="Calibri" w:hAnsiTheme="majorHAnsi" w:cstheme="majorHAnsi"/>
                <w:bCs w:val="0"/>
                <w:sz w:val="22"/>
                <w:lang w:val="sl-SI" w:eastAsia="en-US"/>
              </w:rPr>
            </w:pPr>
          </w:p>
        </w:tc>
      </w:tr>
      <w:tr w:rsidR="00EF1F06" w:rsidRPr="00E03B6A" w14:paraId="0016AFB5" w14:textId="77777777" w:rsidTr="006C2435">
        <w:trPr>
          <w:trHeight w:val="20"/>
          <w:jc w:val="center"/>
        </w:trPr>
        <w:tc>
          <w:tcPr>
            <w:tcW w:w="2726" w:type="pct"/>
            <w:gridSpan w:val="2"/>
            <w:shd w:val="clear" w:color="auto" w:fill="FFF2CC"/>
            <w:vAlign w:val="center"/>
          </w:tcPr>
          <w:p w14:paraId="60C8E3F4" w14:textId="0B6CD912" w:rsidR="007D5253" w:rsidRPr="00E03B6A" w:rsidRDefault="00EF1F06" w:rsidP="00E03B6A">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Obdobje izvajanja posla</w:t>
            </w:r>
          </w:p>
        </w:tc>
        <w:tc>
          <w:tcPr>
            <w:tcW w:w="2274" w:type="pct"/>
            <w:shd w:val="clear" w:color="auto" w:fill="auto"/>
            <w:vAlign w:val="center"/>
          </w:tcPr>
          <w:p w14:paraId="15DDFBEF" w14:textId="4140DD68" w:rsidR="00EF1F06" w:rsidRPr="00E03B6A" w:rsidRDefault="00EF1F06" w:rsidP="00E03B6A">
            <w:pPr>
              <w:suppressAutoHyphens w:val="0"/>
              <w:spacing w:after="200"/>
              <w:jc w:val="center"/>
              <w:rPr>
                <w:rFonts w:asciiTheme="majorHAnsi" w:eastAsia="Calibri" w:hAnsiTheme="majorHAnsi" w:cstheme="majorHAnsi"/>
                <w:bCs w:val="0"/>
                <w:sz w:val="22"/>
                <w:lang w:val="sl-SI" w:eastAsia="en-US"/>
              </w:rPr>
            </w:pPr>
          </w:p>
        </w:tc>
      </w:tr>
      <w:tr w:rsidR="00EF1F06" w:rsidRPr="00E03B6A" w14:paraId="58DAE806" w14:textId="77777777" w:rsidTr="00F55461">
        <w:trPr>
          <w:trHeight w:val="2098"/>
          <w:jc w:val="center"/>
        </w:trPr>
        <w:tc>
          <w:tcPr>
            <w:tcW w:w="2726" w:type="pct"/>
            <w:gridSpan w:val="2"/>
            <w:shd w:val="clear" w:color="auto" w:fill="FFF2CC"/>
            <w:vAlign w:val="center"/>
          </w:tcPr>
          <w:p w14:paraId="37B17239" w14:textId="23FB615D" w:rsidR="00484915" w:rsidRPr="00E00C5B" w:rsidRDefault="00484915" w:rsidP="00484915">
            <w:pPr>
              <w:rPr>
                <w:rFonts w:asciiTheme="majorHAnsi" w:hAnsiTheme="majorHAnsi" w:cstheme="majorHAnsi"/>
                <w:sz w:val="22"/>
                <w:lang w:val="sl-SI"/>
              </w:rPr>
            </w:pPr>
            <w:r>
              <w:rPr>
                <w:rFonts w:asciiTheme="majorHAnsi" w:hAnsiTheme="majorHAnsi" w:cstheme="majorHAnsi"/>
                <w:sz w:val="22"/>
                <w:lang w:val="sl-SI"/>
              </w:rPr>
              <w:t>Ali je referenčni objekt vključeval (obe alineji):</w:t>
            </w:r>
          </w:p>
          <w:p w14:paraId="3EA00247" w14:textId="3410B892" w:rsidR="00484915" w:rsidRPr="00F55461" w:rsidRDefault="00484915" w:rsidP="00F55461">
            <w:pPr>
              <w:pStyle w:val="Odstavekseznama"/>
              <w:numPr>
                <w:ilvl w:val="0"/>
                <w:numId w:val="18"/>
              </w:numPr>
              <w:ind w:left="169" w:hanging="142"/>
              <w:rPr>
                <w:rFonts w:asciiTheme="majorHAnsi" w:hAnsiTheme="majorHAnsi" w:cstheme="majorHAnsi"/>
              </w:rPr>
            </w:pPr>
            <w:r w:rsidRPr="00F55461">
              <w:rPr>
                <w:rFonts w:asciiTheme="majorHAnsi" w:hAnsiTheme="majorHAnsi" w:cstheme="majorHAnsi"/>
              </w:rPr>
              <w:t xml:space="preserve">vzpostavitev nove/prenova/razširitev  </w:t>
            </w:r>
            <w:proofErr w:type="spellStart"/>
            <w:r w:rsidRPr="00F55461">
              <w:rPr>
                <w:rFonts w:asciiTheme="majorHAnsi" w:hAnsiTheme="majorHAnsi" w:cstheme="majorHAnsi"/>
              </w:rPr>
              <w:t>trafo</w:t>
            </w:r>
            <w:proofErr w:type="spellEnd"/>
            <w:r w:rsidRPr="00F55461">
              <w:rPr>
                <w:rFonts w:asciiTheme="majorHAnsi" w:hAnsiTheme="majorHAnsi" w:cstheme="majorHAnsi"/>
              </w:rPr>
              <w:t xml:space="preserve"> postaje na katero se je priključil objekt ali energetski priklop objekta z bruto priključno močjo vsaj 200 kVA;</w:t>
            </w:r>
          </w:p>
          <w:p w14:paraId="015F68DB" w14:textId="6C5FB2A0" w:rsidR="00EF1F06" w:rsidRPr="00F55461" w:rsidRDefault="00484915" w:rsidP="00EA6A53">
            <w:pPr>
              <w:pStyle w:val="Odstavekseznama"/>
              <w:numPr>
                <w:ilvl w:val="0"/>
                <w:numId w:val="18"/>
              </w:numPr>
              <w:ind w:left="169" w:hanging="142"/>
              <w:rPr>
                <w:rFonts w:asciiTheme="majorHAnsi" w:eastAsia="Times New Roman" w:hAnsiTheme="majorHAnsi" w:cstheme="majorHAnsi"/>
                <w:bCs/>
              </w:rPr>
            </w:pPr>
            <w:r w:rsidRPr="00F55461">
              <w:rPr>
                <w:rFonts w:asciiTheme="majorHAnsi" w:hAnsiTheme="majorHAnsi" w:cstheme="majorHAnsi"/>
              </w:rPr>
              <w:t>montažo in priklope UPS naprav skupne moči vsaj 50 kVA</w:t>
            </w:r>
            <w:r w:rsidR="00EA6A53">
              <w:rPr>
                <w:rFonts w:asciiTheme="majorHAnsi" w:hAnsiTheme="majorHAnsi" w:cstheme="majorHAnsi"/>
              </w:rPr>
              <w:t xml:space="preserve"> </w:t>
            </w:r>
            <w:r w:rsidR="00EA6A53" w:rsidRPr="00EA6A53">
              <w:rPr>
                <w:rFonts w:asciiTheme="majorHAnsi" w:hAnsiTheme="majorHAnsi" w:cstheme="majorHAnsi"/>
              </w:rPr>
              <w:t>ali montažo in priklop hranilnikov energije skupne moči vsaj 50 kVA</w:t>
            </w:r>
            <w:r w:rsidR="00EA6A53">
              <w:rPr>
                <w:rFonts w:asciiTheme="majorHAnsi" w:hAnsiTheme="majorHAnsi" w:cstheme="majorHAnsi"/>
              </w:rPr>
              <w:t>.</w:t>
            </w:r>
          </w:p>
        </w:tc>
        <w:tc>
          <w:tcPr>
            <w:tcW w:w="2274" w:type="pct"/>
            <w:shd w:val="clear" w:color="auto" w:fill="auto"/>
            <w:vAlign w:val="center"/>
          </w:tcPr>
          <w:p w14:paraId="44465295" w14:textId="7C8FA4BE" w:rsidR="00484915" w:rsidRPr="0021352B" w:rsidRDefault="00777CE9" w:rsidP="00777CE9">
            <w:pPr>
              <w:pStyle w:val="Odstavekseznama"/>
              <w:rPr>
                <w:rFonts w:asciiTheme="majorHAnsi" w:hAnsiTheme="majorHAnsi" w:cstheme="majorHAnsi"/>
                <w:noProof/>
                <w:sz w:val="20"/>
                <w:szCs w:val="20"/>
              </w:rPr>
            </w:pPr>
            <w:r w:rsidRPr="00777CE9">
              <w:rPr>
                <w:rFonts w:asciiTheme="majorHAnsi" w:hAnsiTheme="majorHAnsi" w:cstheme="majorHAnsi"/>
                <w:noProof/>
                <w:color w:val="C9C9C9" w:themeColor="accent3" w:themeTint="99"/>
                <w:sz w:val="20"/>
                <w:szCs w:val="20"/>
              </w:rPr>
              <w:t>Opišite, ali sta bili pri objektu nad katerim se je izvajal nadzor izpolnjeni obe alineji in napišite ustrezno priključno</w:t>
            </w:r>
            <w:r w:rsidR="00D84AE8">
              <w:rPr>
                <w:rFonts w:asciiTheme="majorHAnsi" w:hAnsiTheme="majorHAnsi" w:cstheme="majorHAnsi"/>
                <w:noProof/>
                <w:color w:val="C9C9C9" w:themeColor="accent3" w:themeTint="99"/>
                <w:sz w:val="20"/>
                <w:szCs w:val="20"/>
              </w:rPr>
              <w:t xml:space="preserve"> moč</w:t>
            </w:r>
            <w:r w:rsidR="0029057A">
              <w:rPr>
                <w:rFonts w:asciiTheme="majorHAnsi" w:hAnsiTheme="majorHAnsi" w:cstheme="majorHAnsi"/>
                <w:noProof/>
                <w:color w:val="C9C9C9" w:themeColor="accent3" w:themeTint="99"/>
                <w:sz w:val="20"/>
                <w:szCs w:val="20"/>
              </w:rPr>
              <w:t xml:space="preserve"> (za prvo alinejo)</w:t>
            </w:r>
            <w:r w:rsidRPr="00777CE9">
              <w:rPr>
                <w:rFonts w:asciiTheme="majorHAnsi" w:hAnsiTheme="majorHAnsi" w:cstheme="majorHAnsi"/>
                <w:noProof/>
                <w:color w:val="C9C9C9" w:themeColor="accent3" w:themeTint="99"/>
                <w:sz w:val="20"/>
                <w:szCs w:val="20"/>
              </w:rPr>
              <w:t xml:space="preserve"> oz. skupno moč</w:t>
            </w:r>
            <w:r w:rsidR="0029057A">
              <w:rPr>
                <w:rFonts w:asciiTheme="majorHAnsi" w:hAnsiTheme="majorHAnsi" w:cstheme="majorHAnsi"/>
                <w:noProof/>
                <w:color w:val="C9C9C9" w:themeColor="accent3" w:themeTint="99"/>
                <w:sz w:val="20"/>
                <w:szCs w:val="20"/>
              </w:rPr>
              <w:t xml:space="preserve"> (za drugo alinejo)</w:t>
            </w:r>
            <w:r w:rsidRPr="00777CE9">
              <w:rPr>
                <w:rFonts w:asciiTheme="majorHAnsi" w:hAnsiTheme="majorHAnsi" w:cstheme="majorHAnsi"/>
                <w:noProof/>
                <w:color w:val="C9C9C9" w:themeColor="accent3" w:themeTint="99"/>
                <w:sz w:val="20"/>
                <w:szCs w:val="20"/>
              </w:rPr>
              <w:t>.</w:t>
            </w:r>
          </w:p>
        </w:tc>
      </w:tr>
      <w:tr w:rsidR="0021352B" w:rsidRPr="00E03B6A" w14:paraId="04434891" w14:textId="77777777" w:rsidTr="0021352B">
        <w:trPr>
          <w:trHeight w:val="415"/>
          <w:jc w:val="center"/>
        </w:trPr>
        <w:tc>
          <w:tcPr>
            <w:tcW w:w="2726" w:type="pct"/>
            <w:gridSpan w:val="2"/>
            <w:vMerge w:val="restart"/>
            <w:shd w:val="clear" w:color="auto" w:fill="FFF2CC"/>
            <w:vAlign w:val="center"/>
          </w:tcPr>
          <w:p w14:paraId="34275626" w14:textId="77777777" w:rsidR="0021352B" w:rsidRPr="00B930BB" w:rsidRDefault="0021352B" w:rsidP="00112BD4">
            <w:pPr>
              <w:suppressAutoHyphens w:val="0"/>
              <w:contextualSpacing/>
              <w:rPr>
                <w:rFonts w:ascii="Calibri Light" w:hAnsi="Calibri Light" w:cs="Calibri Light"/>
                <w:sz w:val="22"/>
                <w:lang w:val="sl-SI"/>
              </w:rPr>
            </w:pPr>
            <w:r w:rsidRPr="00B930BB">
              <w:rPr>
                <w:rFonts w:ascii="Calibri Light" w:hAnsi="Calibri Light" w:cs="Calibri Light"/>
                <w:sz w:val="22"/>
                <w:lang w:val="sl-SI"/>
              </w:rPr>
              <w:t xml:space="preserve">Datum izdaje dokončnega uporabnega dovoljenja, če se referenca nanaša na novogradnjo ali </w:t>
            </w:r>
          </w:p>
          <w:p w14:paraId="61041ECC" w14:textId="6420C5BF" w:rsidR="0021352B" w:rsidRPr="00E03B6A" w:rsidRDefault="0021352B" w:rsidP="00112BD4">
            <w:pPr>
              <w:suppressAutoHyphens w:val="0"/>
              <w:spacing w:after="200"/>
              <w:contextualSpacing/>
              <w:jc w:val="both"/>
              <w:rPr>
                <w:rFonts w:asciiTheme="majorHAnsi" w:eastAsia="Calibri" w:hAnsiTheme="majorHAnsi" w:cstheme="majorHAnsi"/>
                <w:bCs w:val="0"/>
                <w:sz w:val="22"/>
                <w:lang w:val="sl-SI" w:eastAsia="en-US"/>
              </w:rPr>
            </w:pPr>
            <w:r w:rsidRPr="00B930BB">
              <w:rPr>
                <w:rFonts w:ascii="Calibri Light" w:hAnsi="Calibri Light" w:cs="Calibri Light"/>
                <w:sz w:val="22"/>
                <w:lang w:val="sl-SI"/>
              </w:rPr>
              <w:t>datum podpisa primopredajnega zapisnika, če se referenca nanaša na  rekonstrukcijo</w:t>
            </w:r>
          </w:p>
        </w:tc>
        <w:tc>
          <w:tcPr>
            <w:tcW w:w="2274" w:type="pct"/>
            <w:shd w:val="clear" w:color="auto" w:fill="auto"/>
            <w:vAlign w:val="center"/>
          </w:tcPr>
          <w:p w14:paraId="761E522C" w14:textId="435E6171" w:rsidR="0021352B" w:rsidRPr="0021352B" w:rsidRDefault="0021352B" w:rsidP="00E03B6A">
            <w:pPr>
              <w:suppressAutoHyphens w:val="0"/>
              <w:spacing w:after="200"/>
              <w:jc w:val="center"/>
              <w:rPr>
                <w:rFonts w:asciiTheme="majorHAnsi" w:eastAsia="Calibri" w:hAnsiTheme="majorHAnsi" w:cstheme="majorHAnsi"/>
                <w:bCs w:val="0"/>
                <w:szCs w:val="20"/>
                <w:lang w:val="sl-SI" w:eastAsia="en-US"/>
              </w:rPr>
            </w:pPr>
            <w:r w:rsidRPr="0021352B">
              <w:rPr>
                <w:rFonts w:asciiTheme="majorHAnsi" w:eastAsia="Calibri" w:hAnsiTheme="majorHAnsi" w:cstheme="majorHAnsi"/>
                <w:bCs w:val="0"/>
                <w:color w:val="C9C9C9" w:themeColor="accent3" w:themeTint="99"/>
                <w:szCs w:val="20"/>
                <w:lang w:val="sl-SI" w:eastAsia="en-US"/>
              </w:rPr>
              <w:t>Navedite podatek ali je bilo izdano uporabno dovoljenje ali podpisan primopredajni zapisnik</w:t>
            </w:r>
          </w:p>
        </w:tc>
      </w:tr>
      <w:tr w:rsidR="0021352B" w:rsidRPr="00E03B6A" w14:paraId="76A9D1FE" w14:textId="77777777" w:rsidTr="006C2435">
        <w:trPr>
          <w:trHeight w:val="414"/>
          <w:jc w:val="center"/>
        </w:trPr>
        <w:tc>
          <w:tcPr>
            <w:tcW w:w="2726" w:type="pct"/>
            <w:gridSpan w:val="2"/>
            <w:vMerge/>
            <w:shd w:val="clear" w:color="auto" w:fill="FFF2CC"/>
            <w:vAlign w:val="center"/>
          </w:tcPr>
          <w:p w14:paraId="371E92AC" w14:textId="77777777" w:rsidR="0021352B" w:rsidRPr="00B930BB" w:rsidRDefault="0021352B" w:rsidP="00112BD4">
            <w:pPr>
              <w:suppressAutoHyphens w:val="0"/>
              <w:contextualSpacing/>
              <w:rPr>
                <w:rFonts w:ascii="Calibri Light" w:hAnsi="Calibri Light" w:cs="Calibri Light"/>
                <w:sz w:val="22"/>
                <w:lang w:val="sl-SI"/>
              </w:rPr>
            </w:pPr>
          </w:p>
        </w:tc>
        <w:tc>
          <w:tcPr>
            <w:tcW w:w="2274" w:type="pct"/>
            <w:shd w:val="clear" w:color="auto" w:fill="auto"/>
            <w:vAlign w:val="center"/>
          </w:tcPr>
          <w:p w14:paraId="2AED8F93" w14:textId="0141D540" w:rsidR="0021352B" w:rsidRPr="0021352B" w:rsidRDefault="0021352B" w:rsidP="00E03B6A">
            <w:pPr>
              <w:suppressAutoHyphens w:val="0"/>
              <w:spacing w:after="200"/>
              <w:jc w:val="center"/>
              <w:rPr>
                <w:rFonts w:asciiTheme="majorHAnsi" w:eastAsia="Calibri" w:hAnsiTheme="majorHAnsi" w:cstheme="majorHAnsi"/>
                <w:bCs w:val="0"/>
                <w:szCs w:val="20"/>
                <w:lang w:val="sl-SI" w:eastAsia="en-US"/>
              </w:rPr>
            </w:pPr>
            <w:r w:rsidRPr="0021352B">
              <w:rPr>
                <w:rFonts w:asciiTheme="majorHAnsi" w:eastAsia="Calibri" w:hAnsiTheme="majorHAnsi" w:cstheme="majorHAnsi"/>
                <w:bCs w:val="0"/>
                <w:color w:val="C9C9C9" w:themeColor="accent3" w:themeTint="99"/>
                <w:szCs w:val="20"/>
                <w:lang w:val="sl-SI" w:eastAsia="en-US"/>
              </w:rPr>
              <w:t>Datum izdaje dokončnega uporabnega dovoljenja/datum podpisa primopredajnega zapisnika</w:t>
            </w:r>
          </w:p>
        </w:tc>
      </w:tr>
      <w:tr w:rsidR="00EF1F06" w:rsidRPr="00E03B6A" w14:paraId="730955DD" w14:textId="77777777" w:rsidTr="006C2435">
        <w:trPr>
          <w:trHeight w:val="20"/>
          <w:jc w:val="center"/>
        </w:trPr>
        <w:tc>
          <w:tcPr>
            <w:tcW w:w="2726" w:type="pct"/>
            <w:gridSpan w:val="2"/>
            <w:shd w:val="clear" w:color="auto" w:fill="FFF2CC"/>
            <w:vAlign w:val="center"/>
          </w:tcPr>
          <w:p w14:paraId="14FB58DC" w14:textId="67314FE3" w:rsidR="00EF1F06" w:rsidRPr="00E03B6A" w:rsidRDefault="00EF1F06" w:rsidP="00E03B6A">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 xml:space="preserve">Ali je </w:t>
            </w:r>
            <w:r w:rsidR="00F235A1" w:rsidRPr="00E03B6A">
              <w:rPr>
                <w:rFonts w:asciiTheme="majorHAnsi" w:eastAsia="Calibri" w:hAnsiTheme="majorHAnsi" w:cstheme="majorHAnsi"/>
                <w:bCs w:val="0"/>
                <w:sz w:val="22"/>
                <w:lang w:val="sl-SI" w:eastAsia="en-US"/>
              </w:rPr>
              <w:t>kader</w:t>
            </w:r>
            <w:r w:rsidRPr="00E03B6A">
              <w:rPr>
                <w:rFonts w:asciiTheme="majorHAnsi" w:eastAsia="Calibri" w:hAnsiTheme="majorHAnsi" w:cstheme="majorHAnsi"/>
                <w:bCs w:val="0"/>
                <w:sz w:val="22"/>
                <w:lang w:val="sl-SI" w:eastAsia="en-US"/>
              </w:rPr>
              <w:t xml:space="preserve"> storitve izvedel kvalitetno, strokovno in pravočasno</w:t>
            </w:r>
            <w:r w:rsidR="00E03B6A" w:rsidRPr="00E03B6A">
              <w:rPr>
                <w:rFonts w:asciiTheme="majorHAnsi" w:hAnsiTheme="majorHAnsi" w:cstheme="majorHAnsi"/>
                <w:sz w:val="22"/>
              </w:rPr>
              <w:t xml:space="preserve"> </w:t>
            </w:r>
            <w:r w:rsidR="00E03B6A" w:rsidRPr="00E03B6A">
              <w:rPr>
                <w:rFonts w:asciiTheme="majorHAnsi" w:eastAsia="Calibri" w:hAnsiTheme="majorHAnsi" w:cstheme="majorHAnsi"/>
                <w:bCs w:val="0"/>
                <w:sz w:val="22"/>
                <w:lang w:val="sl-SI" w:eastAsia="en-US"/>
              </w:rPr>
              <w:t>ter skladno z določili pogodbe</w:t>
            </w:r>
            <w:r w:rsidRPr="00E03B6A">
              <w:rPr>
                <w:rFonts w:asciiTheme="majorHAnsi" w:eastAsia="Calibri" w:hAnsiTheme="majorHAnsi" w:cstheme="majorHAnsi"/>
                <w:bCs w:val="0"/>
                <w:sz w:val="22"/>
                <w:lang w:val="sl-SI" w:eastAsia="en-US"/>
              </w:rPr>
              <w:t>?</w:t>
            </w:r>
          </w:p>
        </w:tc>
        <w:tc>
          <w:tcPr>
            <w:tcW w:w="2274" w:type="pct"/>
            <w:shd w:val="clear" w:color="auto" w:fill="auto"/>
            <w:vAlign w:val="center"/>
          </w:tcPr>
          <w:p w14:paraId="098CA101" w14:textId="77777777" w:rsidR="00EF1F06" w:rsidRPr="00E03B6A" w:rsidRDefault="00EF1F06" w:rsidP="00E03B6A">
            <w:pPr>
              <w:suppressAutoHyphens w:val="0"/>
              <w:spacing w:after="200"/>
              <w:rPr>
                <w:rFonts w:asciiTheme="majorHAnsi" w:eastAsia="Calibri" w:hAnsiTheme="majorHAnsi" w:cstheme="majorHAnsi"/>
                <w:bCs w:val="0"/>
                <w:sz w:val="22"/>
                <w:lang w:val="sl-SI" w:eastAsia="en-US"/>
              </w:rPr>
            </w:pPr>
          </w:p>
        </w:tc>
      </w:tr>
      <w:tr w:rsidR="003E07A3" w:rsidRPr="00E03B6A" w14:paraId="10C722E2" w14:textId="77777777" w:rsidTr="0093601A">
        <w:trPr>
          <w:trHeight w:val="567"/>
          <w:jc w:val="center"/>
        </w:trPr>
        <w:tc>
          <w:tcPr>
            <w:tcW w:w="1953" w:type="pct"/>
            <w:shd w:val="clear" w:color="auto" w:fill="FFC000"/>
            <w:vAlign w:val="center"/>
          </w:tcPr>
          <w:p w14:paraId="5EF65129"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2A947C38"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1D6E4085"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9ADEF6E"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3E07A3" w:rsidRPr="00E03B6A" w14:paraId="187D8121" w14:textId="77777777" w:rsidTr="0093601A">
        <w:trPr>
          <w:trHeight w:val="567"/>
          <w:jc w:val="center"/>
        </w:trPr>
        <w:tc>
          <w:tcPr>
            <w:tcW w:w="1953" w:type="pct"/>
            <w:shd w:val="clear" w:color="auto" w:fill="FFC000"/>
            <w:vAlign w:val="center"/>
          </w:tcPr>
          <w:p w14:paraId="4291FC5D"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lahko potrdi referenco in da dodatna pojasnila</w:t>
            </w:r>
          </w:p>
        </w:tc>
        <w:tc>
          <w:tcPr>
            <w:tcW w:w="3047" w:type="pct"/>
            <w:gridSpan w:val="2"/>
            <w:shd w:val="clear" w:color="auto" w:fill="auto"/>
            <w:vAlign w:val="center"/>
          </w:tcPr>
          <w:p w14:paraId="758B4177"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7A5B6F95"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0D4A2FD"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EF1F06" w:rsidRPr="00E03B6A" w14:paraId="204BDE6D" w14:textId="77777777" w:rsidTr="001B4901">
        <w:trPr>
          <w:trHeight w:val="20"/>
          <w:jc w:val="center"/>
        </w:trPr>
        <w:tc>
          <w:tcPr>
            <w:tcW w:w="1953" w:type="pct"/>
            <w:shd w:val="clear" w:color="auto" w:fill="FFC000"/>
            <w:vAlign w:val="center"/>
          </w:tcPr>
          <w:p w14:paraId="3691489B" w14:textId="77777777" w:rsidR="00EF1F06" w:rsidRPr="00E03B6A" w:rsidRDefault="00EF1F06"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7E9B20F2"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r w:rsidR="00EF1F06" w:rsidRPr="00E03B6A" w14:paraId="2238BAAB" w14:textId="77777777" w:rsidTr="001B4901">
        <w:trPr>
          <w:trHeight w:val="20"/>
          <w:jc w:val="center"/>
        </w:trPr>
        <w:tc>
          <w:tcPr>
            <w:tcW w:w="1953" w:type="pct"/>
            <w:tcBorders>
              <w:bottom w:val="single" w:sz="4" w:space="0" w:color="auto"/>
            </w:tcBorders>
            <w:shd w:val="clear" w:color="auto" w:fill="FFC000"/>
            <w:vAlign w:val="center"/>
          </w:tcPr>
          <w:p w14:paraId="19A0AE7A" w14:textId="77777777" w:rsidR="00EF1F06" w:rsidRPr="00E03B6A" w:rsidRDefault="00EF1F06"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44523E9C" w14:textId="77777777" w:rsidR="00EF1F06" w:rsidRPr="00E03B6A" w:rsidRDefault="00EF1F06" w:rsidP="00E03B6A">
            <w:pPr>
              <w:suppressAutoHyphens w:val="0"/>
              <w:rPr>
                <w:rFonts w:asciiTheme="majorHAnsi" w:eastAsia="Calibri" w:hAnsiTheme="majorHAnsi" w:cstheme="majorHAnsi"/>
                <w:bCs w:val="0"/>
                <w:sz w:val="22"/>
                <w:lang w:val="sl-SI" w:eastAsia="en-US"/>
              </w:rPr>
            </w:pPr>
          </w:p>
        </w:tc>
      </w:tr>
    </w:tbl>
    <w:p w14:paraId="3051C52C" w14:textId="0F0AA143" w:rsidR="006C16B6" w:rsidRDefault="006C16B6">
      <w:pPr>
        <w:suppressAutoHyphens w:val="0"/>
        <w:rPr>
          <w:rFonts w:asciiTheme="majorHAnsi" w:hAnsiTheme="majorHAnsi" w:cstheme="majorHAnsi"/>
          <w:sz w:val="22"/>
          <w:lang w:val="sl-SI"/>
        </w:rPr>
      </w:pPr>
    </w:p>
    <w:p w14:paraId="25D94502" w14:textId="1B392403" w:rsidR="00B52E7D" w:rsidRDefault="00B52E7D">
      <w:pPr>
        <w:suppressAutoHyphens w:val="0"/>
        <w:rPr>
          <w:rFonts w:asciiTheme="majorHAnsi" w:hAnsiTheme="majorHAnsi" w:cstheme="majorHAnsi"/>
          <w:sz w:val="22"/>
          <w:lang w:val="sl-SI"/>
        </w:rPr>
      </w:pPr>
    </w:p>
    <w:p w14:paraId="7A274919" w14:textId="77777777" w:rsidR="00B52E7D" w:rsidRDefault="00B52E7D">
      <w:pPr>
        <w:suppressAutoHyphens w:val="0"/>
        <w:rPr>
          <w:rFonts w:asciiTheme="majorHAnsi" w:hAnsiTheme="majorHAnsi" w:cstheme="majorHAnsi"/>
          <w:sz w:val="22"/>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3539"/>
        <w:gridCol w:w="1559"/>
        <w:gridCol w:w="3964"/>
      </w:tblGrid>
      <w:tr w:rsidR="00F235A1" w:rsidRPr="00E03B6A" w14:paraId="0B52342F" w14:textId="77777777" w:rsidTr="006C2435">
        <w:trPr>
          <w:trHeight w:val="20"/>
          <w:jc w:val="center"/>
        </w:trPr>
        <w:tc>
          <w:tcPr>
            <w:tcW w:w="5000" w:type="pct"/>
            <w:gridSpan w:val="3"/>
            <w:shd w:val="clear" w:color="auto" w:fill="B4C6E7" w:themeFill="accent5" w:themeFillTint="66"/>
            <w:vAlign w:val="center"/>
          </w:tcPr>
          <w:p w14:paraId="726E44CC" w14:textId="2A9BBE57" w:rsidR="00F235A1" w:rsidRPr="00E03B6A" w:rsidRDefault="0029057A" w:rsidP="004D34AE">
            <w:pPr>
              <w:pStyle w:val="Naslov1"/>
              <w:numPr>
                <w:ilvl w:val="0"/>
                <w:numId w:val="14"/>
              </w:numPr>
              <w:jc w:val="center"/>
              <w:rPr>
                <w:rFonts w:asciiTheme="majorHAnsi" w:eastAsia="Calibri" w:hAnsiTheme="majorHAnsi" w:cstheme="majorHAnsi"/>
                <w:sz w:val="22"/>
                <w:lang w:eastAsia="en-US"/>
              </w:rPr>
            </w:pPr>
            <w:bookmarkStart w:id="7" w:name="_Toc181189257"/>
            <w:bookmarkStart w:id="8" w:name="_Toc181616546"/>
            <w:r>
              <w:rPr>
                <w:rFonts w:ascii="Calibri Light" w:hAnsi="Calibri Light" w:cs="Calibri Light"/>
                <w:b/>
                <w:sz w:val="24"/>
              </w:rPr>
              <w:t>SVETOVALNI INŽENIR/KOORDINATOR PROJEKTA</w:t>
            </w:r>
            <w:bookmarkEnd w:id="7"/>
            <w:bookmarkEnd w:id="8"/>
          </w:p>
        </w:tc>
      </w:tr>
      <w:tr w:rsidR="00F235A1" w:rsidRPr="00E03B6A" w14:paraId="2A0A9EEB" w14:textId="77777777" w:rsidTr="006C2435">
        <w:trPr>
          <w:trHeight w:val="20"/>
          <w:jc w:val="center"/>
        </w:trPr>
        <w:tc>
          <w:tcPr>
            <w:tcW w:w="5000" w:type="pct"/>
            <w:gridSpan w:val="3"/>
            <w:shd w:val="clear" w:color="auto" w:fill="D9E2F3" w:themeFill="accent5" w:themeFillTint="33"/>
            <w:vAlign w:val="center"/>
          </w:tcPr>
          <w:p w14:paraId="15866D97" w14:textId="77777777" w:rsidR="004D34AE" w:rsidRDefault="003E07A3"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REFERENČNO POTRDILO</w:t>
            </w:r>
            <w:r w:rsidR="004D34AE">
              <w:rPr>
                <w:rFonts w:asciiTheme="majorHAnsi" w:eastAsia="Calibri" w:hAnsiTheme="majorHAnsi" w:cstheme="majorHAnsi"/>
                <w:b/>
                <w:bCs w:val="0"/>
                <w:sz w:val="22"/>
                <w:lang w:val="sl-SI" w:eastAsia="en-US"/>
              </w:rPr>
              <w:t>:</w:t>
            </w:r>
          </w:p>
          <w:p w14:paraId="59C9B3FC" w14:textId="6126EEAE" w:rsidR="00F235A1" w:rsidRPr="00E03B6A" w:rsidRDefault="003E07A3" w:rsidP="004D34AE">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 </w:t>
            </w:r>
            <w:r w:rsidR="00F235A1" w:rsidRPr="00E03B6A">
              <w:rPr>
                <w:rFonts w:asciiTheme="majorHAnsi" w:eastAsia="Calibri" w:hAnsiTheme="majorHAnsi" w:cstheme="majorHAnsi"/>
                <w:bCs w:val="0"/>
                <w:sz w:val="22"/>
                <w:lang w:val="sl-SI" w:eastAsia="en-US"/>
              </w:rPr>
              <w:t>(izpolni in potrdi naročnik referenčnega posla)</w:t>
            </w:r>
          </w:p>
        </w:tc>
      </w:tr>
      <w:tr w:rsidR="00F235A1" w:rsidRPr="00E03B6A" w14:paraId="5D2AEE95" w14:textId="77777777" w:rsidTr="001B4901">
        <w:trPr>
          <w:trHeight w:val="20"/>
          <w:jc w:val="center"/>
        </w:trPr>
        <w:tc>
          <w:tcPr>
            <w:tcW w:w="1953" w:type="pct"/>
            <w:shd w:val="clear" w:color="auto" w:fill="FFC000"/>
            <w:vAlign w:val="center"/>
          </w:tcPr>
          <w:p w14:paraId="747F6513" w14:textId="77777777" w:rsidR="00F235A1" w:rsidRPr="00E03B6A" w:rsidRDefault="00F235A1"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Naročnik referenčnega posla </w:t>
            </w:r>
          </w:p>
          <w:p w14:paraId="56558396" w14:textId="77777777" w:rsidR="00F235A1" w:rsidRPr="00E03B6A" w:rsidRDefault="00F235A1"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Cs w:val="0"/>
                <w:sz w:val="22"/>
                <w:lang w:val="sl-SI" w:eastAsia="en-US"/>
              </w:rPr>
              <w:t>(naziv in naslov)</w:t>
            </w:r>
          </w:p>
        </w:tc>
        <w:tc>
          <w:tcPr>
            <w:tcW w:w="3047" w:type="pct"/>
            <w:gridSpan w:val="2"/>
            <w:shd w:val="clear" w:color="auto" w:fill="auto"/>
            <w:vAlign w:val="center"/>
          </w:tcPr>
          <w:p w14:paraId="29A5EABC" w14:textId="77777777" w:rsidR="00F235A1" w:rsidRPr="00E03B6A" w:rsidRDefault="00F235A1" w:rsidP="00E03B6A">
            <w:pPr>
              <w:suppressAutoHyphens w:val="0"/>
              <w:rPr>
                <w:rFonts w:asciiTheme="majorHAnsi" w:eastAsia="Calibri" w:hAnsiTheme="majorHAnsi" w:cstheme="majorHAnsi"/>
                <w:bCs w:val="0"/>
                <w:sz w:val="22"/>
                <w:lang w:val="sl-SI" w:eastAsia="en-US"/>
              </w:rPr>
            </w:pPr>
          </w:p>
        </w:tc>
      </w:tr>
      <w:tr w:rsidR="00F235A1" w:rsidRPr="00E03B6A" w14:paraId="3A91E724" w14:textId="77777777" w:rsidTr="001B4901">
        <w:trPr>
          <w:trHeight w:val="20"/>
          <w:jc w:val="center"/>
        </w:trPr>
        <w:tc>
          <w:tcPr>
            <w:tcW w:w="1953" w:type="pct"/>
            <w:shd w:val="clear" w:color="auto" w:fill="FFC000"/>
            <w:vAlign w:val="center"/>
          </w:tcPr>
          <w:p w14:paraId="530FC47C" w14:textId="77777777" w:rsidR="00F235A1" w:rsidRPr="00E03B6A" w:rsidRDefault="00F235A1"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referenčnega posla</w:t>
            </w:r>
          </w:p>
        </w:tc>
        <w:tc>
          <w:tcPr>
            <w:tcW w:w="3047" w:type="pct"/>
            <w:gridSpan w:val="2"/>
            <w:shd w:val="clear" w:color="auto" w:fill="auto"/>
            <w:vAlign w:val="center"/>
          </w:tcPr>
          <w:p w14:paraId="1EF1BAA4" w14:textId="77777777" w:rsidR="00F235A1" w:rsidRPr="00E03B6A" w:rsidRDefault="00F235A1" w:rsidP="00E03B6A">
            <w:pPr>
              <w:suppressAutoHyphens w:val="0"/>
              <w:rPr>
                <w:rFonts w:asciiTheme="majorHAnsi" w:eastAsia="Calibri" w:hAnsiTheme="majorHAnsi" w:cstheme="majorHAnsi"/>
                <w:bCs w:val="0"/>
                <w:sz w:val="22"/>
                <w:lang w:val="sl-SI" w:eastAsia="en-US"/>
              </w:rPr>
            </w:pPr>
          </w:p>
        </w:tc>
      </w:tr>
      <w:tr w:rsidR="00F235A1" w:rsidRPr="00E03B6A" w14:paraId="672E4EFE" w14:textId="77777777" w:rsidTr="001B4901">
        <w:trPr>
          <w:trHeight w:val="20"/>
          <w:jc w:val="center"/>
        </w:trPr>
        <w:tc>
          <w:tcPr>
            <w:tcW w:w="1953" w:type="pct"/>
            <w:shd w:val="clear" w:color="auto" w:fill="FFC000"/>
            <w:vAlign w:val="center"/>
          </w:tcPr>
          <w:p w14:paraId="0A5D2773" w14:textId="77777777" w:rsidR="00F235A1" w:rsidRPr="00E03B6A" w:rsidRDefault="00F235A1"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Izvajalec referenčnega posla</w:t>
            </w:r>
          </w:p>
        </w:tc>
        <w:tc>
          <w:tcPr>
            <w:tcW w:w="3047" w:type="pct"/>
            <w:gridSpan w:val="2"/>
            <w:shd w:val="clear" w:color="auto" w:fill="auto"/>
            <w:vAlign w:val="center"/>
          </w:tcPr>
          <w:p w14:paraId="32BF1250" w14:textId="77777777" w:rsidR="00F235A1" w:rsidRPr="00E03B6A" w:rsidRDefault="00F235A1" w:rsidP="00E03B6A">
            <w:pPr>
              <w:suppressAutoHyphens w:val="0"/>
              <w:rPr>
                <w:rFonts w:asciiTheme="majorHAnsi" w:eastAsia="Calibri" w:hAnsiTheme="majorHAnsi" w:cstheme="majorHAnsi"/>
                <w:b/>
                <w:bCs w:val="0"/>
                <w:sz w:val="22"/>
                <w:lang w:val="sl-SI" w:eastAsia="en-US"/>
              </w:rPr>
            </w:pPr>
          </w:p>
        </w:tc>
      </w:tr>
      <w:tr w:rsidR="00F235A1" w:rsidRPr="00E03B6A" w14:paraId="33EFB7CD" w14:textId="77777777" w:rsidTr="001B4901">
        <w:trPr>
          <w:trHeight w:val="20"/>
          <w:jc w:val="center"/>
        </w:trPr>
        <w:tc>
          <w:tcPr>
            <w:tcW w:w="1953" w:type="pct"/>
            <w:shd w:val="clear" w:color="auto" w:fill="B4C6E7" w:themeFill="accent5" w:themeFillTint="66"/>
            <w:vAlign w:val="center"/>
          </w:tcPr>
          <w:p w14:paraId="76994E7F" w14:textId="6B19A509" w:rsidR="00F235A1" w:rsidRPr="00E03B6A" w:rsidRDefault="00F235A1" w:rsidP="00E03B6A">
            <w:pPr>
              <w:suppressAutoHyphens w:val="0"/>
              <w:spacing w:after="20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NOMINIRAN KADER</w:t>
            </w:r>
            <w:r w:rsidR="00D10CF1" w:rsidRPr="00E03B6A">
              <w:rPr>
                <w:rFonts w:asciiTheme="majorHAnsi" w:eastAsia="Calibri" w:hAnsiTheme="majorHAnsi" w:cstheme="majorHAnsi"/>
                <w:b/>
                <w:bCs w:val="0"/>
                <w:sz w:val="22"/>
                <w:lang w:val="sl-SI" w:eastAsia="en-US"/>
              </w:rPr>
              <w:t xml:space="preserve"> </w:t>
            </w:r>
            <w:r w:rsidR="00D10CF1" w:rsidRPr="00E03B6A">
              <w:rPr>
                <w:rFonts w:asciiTheme="majorHAnsi" w:eastAsia="Calibri" w:hAnsiTheme="majorHAnsi" w:cstheme="majorHAnsi"/>
                <w:bCs w:val="0"/>
                <w:sz w:val="22"/>
                <w:lang w:val="sl-SI" w:eastAsia="en-US"/>
              </w:rPr>
              <w:t>(ime in priimek)</w:t>
            </w:r>
          </w:p>
        </w:tc>
        <w:tc>
          <w:tcPr>
            <w:tcW w:w="3047" w:type="pct"/>
            <w:gridSpan w:val="2"/>
            <w:shd w:val="clear" w:color="auto" w:fill="auto"/>
            <w:vAlign w:val="center"/>
          </w:tcPr>
          <w:p w14:paraId="72655160" w14:textId="77777777" w:rsidR="00F235A1" w:rsidRPr="00E03B6A" w:rsidRDefault="00F235A1" w:rsidP="00E03B6A">
            <w:pPr>
              <w:suppressAutoHyphens w:val="0"/>
              <w:rPr>
                <w:rFonts w:asciiTheme="majorHAnsi" w:eastAsia="Calibri" w:hAnsiTheme="majorHAnsi" w:cstheme="majorHAnsi"/>
                <w:b/>
                <w:bCs w:val="0"/>
                <w:sz w:val="22"/>
                <w:lang w:val="sl-SI" w:eastAsia="en-US"/>
              </w:rPr>
            </w:pPr>
          </w:p>
        </w:tc>
      </w:tr>
      <w:tr w:rsidR="00F235A1" w:rsidRPr="00E03B6A" w14:paraId="6698D42F" w14:textId="77777777" w:rsidTr="00164D3E">
        <w:trPr>
          <w:trHeight w:val="20"/>
          <w:jc w:val="center"/>
        </w:trPr>
        <w:tc>
          <w:tcPr>
            <w:tcW w:w="2813" w:type="pct"/>
            <w:gridSpan w:val="2"/>
            <w:shd w:val="clear" w:color="auto" w:fill="FFE599"/>
            <w:vAlign w:val="center"/>
          </w:tcPr>
          <w:p w14:paraId="1011A98B" w14:textId="396EAE9D" w:rsidR="00F235A1" w:rsidRDefault="00F235A1" w:rsidP="0021352B">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 xml:space="preserve">Karakteristike referenčnega </w:t>
            </w:r>
            <w:r w:rsidR="0029057A">
              <w:rPr>
                <w:rFonts w:asciiTheme="majorHAnsi" w:eastAsia="Calibri" w:hAnsiTheme="majorHAnsi" w:cstheme="majorHAnsi"/>
                <w:b/>
                <w:bCs w:val="0"/>
                <w:sz w:val="22"/>
                <w:lang w:val="sl-SI" w:eastAsia="en-US"/>
              </w:rPr>
              <w:t>posla</w:t>
            </w:r>
          </w:p>
          <w:p w14:paraId="0E6B0AEB" w14:textId="0150CE9C" w:rsidR="0021352B" w:rsidRPr="00E03B6A" w:rsidRDefault="0021352B" w:rsidP="0021352B">
            <w:pPr>
              <w:suppressAutoHyphens w:val="0"/>
              <w:jc w:val="center"/>
              <w:rPr>
                <w:rFonts w:asciiTheme="majorHAnsi" w:eastAsia="Calibri" w:hAnsiTheme="majorHAnsi" w:cstheme="majorHAnsi"/>
                <w:b/>
                <w:bCs w:val="0"/>
                <w:sz w:val="22"/>
                <w:lang w:val="sl-SI" w:eastAsia="en-US"/>
              </w:rPr>
            </w:pPr>
          </w:p>
        </w:tc>
        <w:tc>
          <w:tcPr>
            <w:tcW w:w="2187" w:type="pct"/>
            <w:shd w:val="clear" w:color="auto" w:fill="FFE599"/>
            <w:vAlign w:val="center"/>
          </w:tcPr>
          <w:p w14:paraId="3B8E8BE0" w14:textId="77777777" w:rsidR="00F235A1" w:rsidRPr="00E03B6A" w:rsidRDefault="00F235A1" w:rsidP="00E03B6A">
            <w:pPr>
              <w:suppressAutoHyphens w:val="0"/>
              <w:jc w:val="center"/>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Odgovor referenčnega naročnika</w:t>
            </w:r>
          </w:p>
        </w:tc>
      </w:tr>
      <w:tr w:rsidR="0021352B" w:rsidRPr="00E03B6A" w14:paraId="23D5AB10" w14:textId="77777777" w:rsidTr="00164D3E">
        <w:trPr>
          <w:trHeight w:val="20"/>
          <w:jc w:val="center"/>
        </w:trPr>
        <w:tc>
          <w:tcPr>
            <w:tcW w:w="2813" w:type="pct"/>
            <w:gridSpan w:val="2"/>
            <w:shd w:val="clear" w:color="auto" w:fill="FFF2CC"/>
            <w:vAlign w:val="center"/>
          </w:tcPr>
          <w:p w14:paraId="1010F7AD" w14:textId="71EEB3CB" w:rsidR="0021352B" w:rsidRPr="00E03B6A" w:rsidRDefault="0021352B" w:rsidP="0021352B">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V kakšni vlogi je nominiran kader sodeloval na referenčnem projektu?</w:t>
            </w:r>
          </w:p>
        </w:tc>
        <w:tc>
          <w:tcPr>
            <w:tcW w:w="2187" w:type="pct"/>
            <w:shd w:val="clear" w:color="auto" w:fill="auto"/>
            <w:vAlign w:val="center"/>
          </w:tcPr>
          <w:p w14:paraId="75FA7133" w14:textId="4521FCB9" w:rsidR="0021352B" w:rsidRPr="00E03B6A" w:rsidRDefault="0021352B" w:rsidP="0021352B">
            <w:pPr>
              <w:suppressAutoHyphens w:val="0"/>
              <w:spacing w:after="200"/>
              <w:jc w:val="center"/>
              <w:rPr>
                <w:rFonts w:asciiTheme="majorHAnsi" w:eastAsia="Calibri" w:hAnsiTheme="majorHAnsi" w:cstheme="majorHAnsi"/>
                <w:bCs w:val="0"/>
                <w:sz w:val="22"/>
                <w:lang w:val="sl-SI" w:eastAsia="en-US"/>
              </w:rPr>
            </w:pPr>
          </w:p>
        </w:tc>
      </w:tr>
      <w:tr w:rsidR="0021352B" w:rsidRPr="00E03B6A" w14:paraId="2B29EEFB" w14:textId="77777777" w:rsidTr="00164D3E">
        <w:trPr>
          <w:trHeight w:val="20"/>
          <w:jc w:val="center"/>
        </w:trPr>
        <w:tc>
          <w:tcPr>
            <w:tcW w:w="2813" w:type="pct"/>
            <w:gridSpan w:val="2"/>
            <w:shd w:val="clear" w:color="auto" w:fill="FFF2CC"/>
            <w:vAlign w:val="center"/>
          </w:tcPr>
          <w:p w14:paraId="43267E8E" w14:textId="727455C5" w:rsidR="0021352B" w:rsidRPr="00E03B6A" w:rsidRDefault="0021352B" w:rsidP="0021352B">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Obdobje izvajanja posla</w:t>
            </w:r>
          </w:p>
        </w:tc>
        <w:tc>
          <w:tcPr>
            <w:tcW w:w="2187" w:type="pct"/>
            <w:shd w:val="clear" w:color="auto" w:fill="auto"/>
            <w:vAlign w:val="center"/>
          </w:tcPr>
          <w:p w14:paraId="36D1D6CB" w14:textId="77777777" w:rsidR="0021352B" w:rsidRPr="00E03B6A" w:rsidRDefault="0021352B" w:rsidP="0021352B">
            <w:pPr>
              <w:suppressAutoHyphens w:val="0"/>
              <w:spacing w:after="200"/>
              <w:jc w:val="center"/>
              <w:rPr>
                <w:rFonts w:asciiTheme="majorHAnsi" w:eastAsia="Calibri" w:hAnsiTheme="majorHAnsi" w:cstheme="majorHAnsi"/>
                <w:bCs w:val="0"/>
                <w:sz w:val="22"/>
                <w:lang w:val="sl-SI" w:eastAsia="en-US"/>
              </w:rPr>
            </w:pPr>
          </w:p>
        </w:tc>
      </w:tr>
      <w:tr w:rsidR="0021352B" w:rsidRPr="00E03B6A" w14:paraId="7459BDFC" w14:textId="77777777" w:rsidTr="00164D3E">
        <w:trPr>
          <w:trHeight w:val="20"/>
          <w:jc w:val="center"/>
        </w:trPr>
        <w:tc>
          <w:tcPr>
            <w:tcW w:w="2813" w:type="pct"/>
            <w:gridSpan w:val="2"/>
            <w:shd w:val="clear" w:color="auto" w:fill="FFF2CC"/>
            <w:vAlign w:val="center"/>
          </w:tcPr>
          <w:p w14:paraId="57105044" w14:textId="604C8D7D" w:rsidR="0021352B" w:rsidRPr="00E03B6A" w:rsidRDefault="0029057A" w:rsidP="0021352B">
            <w:pPr>
              <w:suppressAutoHyphens w:val="0"/>
              <w:spacing w:after="200"/>
              <w:contextualSpacing/>
              <w:jc w:val="both"/>
              <w:rPr>
                <w:rFonts w:asciiTheme="majorHAnsi" w:eastAsia="Calibri" w:hAnsiTheme="majorHAnsi" w:cstheme="majorHAnsi"/>
                <w:bCs w:val="0"/>
                <w:sz w:val="22"/>
                <w:lang w:val="sl-SI" w:eastAsia="en-US"/>
              </w:rPr>
            </w:pPr>
            <w:r>
              <w:rPr>
                <w:rFonts w:asciiTheme="majorHAnsi" w:hAnsiTheme="majorHAnsi" w:cstheme="majorHAnsi"/>
                <w:sz w:val="22"/>
                <w:lang w:val="sl-SI"/>
              </w:rPr>
              <w:t>Katera FIDIC knjiga se je uporabila pri projektu oz. gradnji?</w:t>
            </w:r>
          </w:p>
        </w:tc>
        <w:tc>
          <w:tcPr>
            <w:tcW w:w="2187" w:type="pct"/>
            <w:shd w:val="clear" w:color="auto" w:fill="auto"/>
            <w:vAlign w:val="center"/>
          </w:tcPr>
          <w:p w14:paraId="27E4172C" w14:textId="43E90E30" w:rsidR="0021352B" w:rsidRPr="00E03B6A" w:rsidRDefault="0021352B" w:rsidP="0021352B">
            <w:pPr>
              <w:suppressAutoHyphens w:val="0"/>
              <w:spacing w:after="200"/>
              <w:jc w:val="center"/>
              <w:rPr>
                <w:rFonts w:asciiTheme="majorHAnsi" w:eastAsia="Calibri" w:hAnsiTheme="majorHAnsi" w:cstheme="majorHAnsi"/>
                <w:bCs w:val="0"/>
                <w:sz w:val="22"/>
                <w:lang w:val="sl-SI" w:eastAsia="en-US"/>
              </w:rPr>
            </w:pPr>
          </w:p>
        </w:tc>
      </w:tr>
      <w:tr w:rsidR="0029057A" w:rsidRPr="00E03B6A" w14:paraId="4CDB2CA0" w14:textId="77777777" w:rsidTr="00164D3E">
        <w:trPr>
          <w:trHeight w:val="20"/>
          <w:jc w:val="center"/>
        </w:trPr>
        <w:tc>
          <w:tcPr>
            <w:tcW w:w="2813" w:type="pct"/>
            <w:gridSpan w:val="2"/>
            <w:shd w:val="clear" w:color="auto" w:fill="FFF2CC"/>
            <w:vAlign w:val="center"/>
          </w:tcPr>
          <w:p w14:paraId="07D83760" w14:textId="1711F1AF" w:rsidR="0029057A" w:rsidRDefault="0029057A" w:rsidP="0021352B">
            <w:pPr>
              <w:suppressAutoHyphens w:val="0"/>
              <w:spacing w:after="200"/>
              <w:contextualSpacing/>
              <w:jc w:val="both"/>
              <w:rPr>
                <w:rFonts w:asciiTheme="majorHAnsi" w:hAnsiTheme="majorHAnsi" w:cstheme="majorHAnsi"/>
                <w:sz w:val="22"/>
                <w:lang w:val="sl-SI"/>
              </w:rPr>
            </w:pPr>
            <w:r>
              <w:rPr>
                <w:rFonts w:asciiTheme="majorHAnsi" w:hAnsiTheme="majorHAnsi" w:cstheme="majorHAnsi"/>
                <w:sz w:val="22"/>
                <w:lang w:val="sl-SI"/>
              </w:rPr>
              <w:t>Kakšna je bila vrednost referenčnega posla v EUR brez DDV?</w:t>
            </w:r>
          </w:p>
        </w:tc>
        <w:tc>
          <w:tcPr>
            <w:tcW w:w="2187" w:type="pct"/>
            <w:shd w:val="clear" w:color="auto" w:fill="auto"/>
            <w:vAlign w:val="center"/>
          </w:tcPr>
          <w:p w14:paraId="0CD119E5" w14:textId="77777777" w:rsidR="0029057A" w:rsidRPr="00E03B6A" w:rsidRDefault="0029057A" w:rsidP="0021352B">
            <w:pPr>
              <w:suppressAutoHyphens w:val="0"/>
              <w:spacing w:after="200"/>
              <w:jc w:val="center"/>
              <w:rPr>
                <w:rFonts w:asciiTheme="majorHAnsi" w:eastAsia="Calibri" w:hAnsiTheme="majorHAnsi" w:cstheme="majorHAnsi"/>
                <w:bCs w:val="0"/>
                <w:sz w:val="22"/>
                <w:lang w:val="sl-SI" w:eastAsia="en-US"/>
              </w:rPr>
            </w:pPr>
          </w:p>
        </w:tc>
      </w:tr>
      <w:tr w:rsidR="0021352B" w:rsidRPr="00E03B6A" w14:paraId="6CD60B92" w14:textId="77777777" w:rsidTr="00164D3E">
        <w:trPr>
          <w:trHeight w:val="20"/>
          <w:jc w:val="center"/>
        </w:trPr>
        <w:tc>
          <w:tcPr>
            <w:tcW w:w="2813" w:type="pct"/>
            <w:gridSpan w:val="2"/>
            <w:shd w:val="clear" w:color="auto" w:fill="FFF2CC"/>
            <w:vAlign w:val="center"/>
          </w:tcPr>
          <w:p w14:paraId="31DA65EF" w14:textId="7C03DB21" w:rsidR="0021352B" w:rsidRPr="00E03B6A" w:rsidRDefault="0021352B" w:rsidP="0029057A">
            <w:pPr>
              <w:suppressAutoHyphens w:val="0"/>
              <w:contextualSpacing/>
              <w:rPr>
                <w:rFonts w:asciiTheme="majorHAnsi" w:eastAsia="Calibri" w:hAnsiTheme="majorHAnsi" w:cstheme="majorHAnsi"/>
                <w:bCs w:val="0"/>
                <w:sz w:val="22"/>
                <w:lang w:val="sl-SI" w:eastAsia="en-US"/>
              </w:rPr>
            </w:pPr>
            <w:r w:rsidRPr="00B930BB">
              <w:rPr>
                <w:rFonts w:ascii="Calibri Light" w:hAnsi="Calibri Light" w:cs="Calibri Light"/>
                <w:sz w:val="22"/>
                <w:lang w:val="sl-SI"/>
              </w:rPr>
              <w:t>Datum izdaje dokončnega uporabnega dovoljenja</w:t>
            </w:r>
            <w:r w:rsidR="0029057A">
              <w:rPr>
                <w:rFonts w:ascii="Calibri Light" w:hAnsi="Calibri Light" w:cs="Calibri Light"/>
                <w:sz w:val="22"/>
                <w:lang w:val="sl-SI"/>
              </w:rPr>
              <w:t>?</w:t>
            </w:r>
          </w:p>
        </w:tc>
        <w:tc>
          <w:tcPr>
            <w:tcW w:w="2187" w:type="pct"/>
            <w:shd w:val="clear" w:color="auto" w:fill="auto"/>
            <w:vAlign w:val="center"/>
          </w:tcPr>
          <w:p w14:paraId="22853F31" w14:textId="5ED21E21" w:rsidR="0021352B" w:rsidRPr="00E03B6A" w:rsidRDefault="0021352B" w:rsidP="0021352B">
            <w:pPr>
              <w:suppressAutoHyphens w:val="0"/>
              <w:spacing w:after="200"/>
              <w:jc w:val="center"/>
              <w:rPr>
                <w:rFonts w:asciiTheme="majorHAnsi" w:eastAsia="Calibri" w:hAnsiTheme="majorHAnsi" w:cstheme="majorHAnsi"/>
                <w:bCs w:val="0"/>
                <w:sz w:val="22"/>
                <w:lang w:val="sl-SI" w:eastAsia="en-US"/>
              </w:rPr>
            </w:pPr>
          </w:p>
        </w:tc>
      </w:tr>
      <w:tr w:rsidR="0021352B" w:rsidRPr="00E03B6A" w14:paraId="631569EF" w14:textId="77777777" w:rsidTr="00164D3E">
        <w:trPr>
          <w:trHeight w:val="20"/>
          <w:jc w:val="center"/>
        </w:trPr>
        <w:tc>
          <w:tcPr>
            <w:tcW w:w="2813" w:type="pct"/>
            <w:gridSpan w:val="2"/>
            <w:shd w:val="clear" w:color="auto" w:fill="FFF2CC"/>
            <w:vAlign w:val="center"/>
          </w:tcPr>
          <w:p w14:paraId="15E9386B" w14:textId="429B4D0B" w:rsidR="0021352B" w:rsidRPr="00E03B6A" w:rsidRDefault="0021352B" w:rsidP="0021352B">
            <w:pPr>
              <w:suppressAutoHyphens w:val="0"/>
              <w:spacing w:after="200"/>
              <w:contextualSpacing/>
              <w:jc w:val="both"/>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Ali je kader storitve izvedel kvalitetno, strokovno in pravočasno</w:t>
            </w:r>
            <w:r w:rsidRPr="00E03B6A">
              <w:rPr>
                <w:rFonts w:asciiTheme="majorHAnsi" w:hAnsiTheme="majorHAnsi" w:cstheme="majorHAnsi"/>
                <w:sz w:val="22"/>
              </w:rPr>
              <w:t xml:space="preserve"> </w:t>
            </w:r>
            <w:r w:rsidRPr="00E03B6A">
              <w:rPr>
                <w:rFonts w:asciiTheme="majorHAnsi" w:eastAsia="Calibri" w:hAnsiTheme="majorHAnsi" w:cstheme="majorHAnsi"/>
                <w:bCs w:val="0"/>
                <w:sz w:val="22"/>
                <w:lang w:val="sl-SI" w:eastAsia="en-US"/>
              </w:rPr>
              <w:t>ter skladno z določili pogodbe?</w:t>
            </w:r>
          </w:p>
        </w:tc>
        <w:tc>
          <w:tcPr>
            <w:tcW w:w="2187" w:type="pct"/>
            <w:shd w:val="clear" w:color="auto" w:fill="auto"/>
            <w:vAlign w:val="center"/>
          </w:tcPr>
          <w:p w14:paraId="2F26158C" w14:textId="77777777" w:rsidR="0021352B" w:rsidRPr="00E03B6A" w:rsidRDefault="0021352B" w:rsidP="0021352B">
            <w:pPr>
              <w:suppressAutoHyphens w:val="0"/>
              <w:spacing w:after="200"/>
              <w:jc w:val="center"/>
              <w:rPr>
                <w:rFonts w:asciiTheme="majorHAnsi" w:eastAsia="Calibri" w:hAnsiTheme="majorHAnsi" w:cstheme="majorHAnsi"/>
                <w:bCs w:val="0"/>
                <w:sz w:val="22"/>
                <w:lang w:val="sl-SI" w:eastAsia="en-US"/>
              </w:rPr>
            </w:pPr>
          </w:p>
        </w:tc>
      </w:tr>
      <w:tr w:rsidR="003E07A3" w:rsidRPr="00E03B6A" w14:paraId="1C5D6150" w14:textId="77777777" w:rsidTr="0093601A">
        <w:trPr>
          <w:trHeight w:val="567"/>
          <w:jc w:val="center"/>
        </w:trPr>
        <w:tc>
          <w:tcPr>
            <w:tcW w:w="1953" w:type="pct"/>
            <w:shd w:val="clear" w:color="auto" w:fill="FFC000"/>
            <w:vAlign w:val="center"/>
          </w:tcPr>
          <w:p w14:paraId="0BA5DD57"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je izpolnila predmetno referenčno potrdilo</w:t>
            </w:r>
          </w:p>
        </w:tc>
        <w:tc>
          <w:tcPr>
            <w:tcW w:w="3047" w:type="pct"/>
            <w:gridSpan w:val="2"/>
            <w:shd w:val="clear" w:color="auto" w:fill="auto"/>
            <w:vAlign w:val="center"/>
          </w:tcPr>
          <w:p w14:paraId="7528FA17"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400F39FE"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330A602"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3E07A3" w:rsidRPr="00E03B6A" w14:paraId="1E603071" w14:textId="77777777" w:rsidTr="0093601A">
        <w:trPr>
          <w:trHeight w:val="567"/>
          <w:jc w:val="center"/>
        </w:trPr>
        <w:tc>
          <w:tcPr>
            <w:tcW w:w="1953" w:type="pct"/>
            <w:shd w:val="clear" w:color="auto" w:fill="FFC000"/>
            <w:vAlign w:val="center"/>
          </w:tcPr>
          <w:p w14:paraId="456AF196" w14:textId="77777777" w:rsidR="003E07A3" w:rsidRPr="00E03B6A" w:rsidRDefault="003E07A3"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Kontaktna oseba pri naročniku referenčnega posla, ki lahko potrdi referenco in da dodatna pojasnila</w:t>
            </w:r>
          </w:p>
        </w:tc>
        <w:tc>
          <w:tcPr>
            <w:tcW w:w="3047" w:type="pct"/>
            <w:gridSpan w:val="2"/>
            <w:shd w:val="clear" w:color="auto" w:fill="auto"/>
            <w:vAlign w:val="center"/>
          </w:tcPr>
          <w:p w14:paraId="32C2D1D2"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Ime in priimek:</w:t>
            </w:r>
          </w:p>
          <w:p w14:paraId="76F84651"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E-pošta:</w:t>
            </w:r>
          </w:p>
          <w:p w14:paraId="2DAE9A3F" w14:textId="77777777" w:rsidR="003E07A3" w:rsidRPr="00E03B6A" w:rsidRDefault="003E07A3" w:rsidP="00E03B6A">
            <w:pPr>
              <w:suppressAutoHyphens w:val="0"/>
              <w:rPr>
                <w:rFonts w:asciiTheme="majorHAnsi" w:eastAsia="Calibri" w:hAnsiTheme="majorHAnsi" w:cstheme="majorHAnsi"/>
                <w:bCs w:val="0"/>
                <w:sz w:val="22"/>
                <w:lang w:val="sl-SI" w:eastAsia="en-US"/>
              </w:rPr>
            </w:pPr>
            <w:r w:rsidRPr="00E03B6A">
              <w:rPr>
                <w:rFonts w:asciiTheme="majorHAnsi" w:eastAsia="Calibri" w:hAnsiTheme="majorHAnsi" w:cstheme="majorHAnsi"/>
                <w:bCs w:val="0"/>
                <w:sz w:val="22"/>
                <w:lang w:val="sl-SI" w:eastAsia="en-US"/>
              </w:rPr>
              <w:t>Telefon:</w:t>
            </w:r>
          </w:p>
        </w:tc>
      </w:tr>
      <w:tr w:rsidR="00F235A1" w:rsidRPr="00E03B6A" w14:paraId="13C9BE10" w14:textId="77777777" w:rsidTr="001B4901">
        <w:trPr>
          <w:trHeight w:val="20"/>
          <w:jc w:val="center"/>
        </w:trPr>
        <w:tc>
          <w:tcPr>
            <w:tcW w:w="1953" w:type="pct"/>
            <w:shd w:val="clear" w:color="auto" w:fill="FFC000"/>
            <w:vAlign w:val="center"/>
          </w:tcPr>
          <w:p w14:paraId="301DBA7A" w14:textId="77777777" w:rsidR="00F235A1" w:rsidRPr="00E03B6A" w:rsidRDefault="00F235A1"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Datum izpolnjevanja vprašalnika</w:t>
            </w:r>
          </w:p>
        </w:tc>
        <w:tc>
          <w:tcPr>
            <w:tcW w:w="3047" w:type="pct"/>
            <w:gridSpan w:val="2"/>
            <w:shd w:val="clear" w:color="auto" w:fill="auto"/>
            <w:vAlign w:val="center"/>
          </w:tcPr>
          <w:p w14:paraId="7F87B222" w14:textId="77777777" w:rsidR="00F235A1" w:rsidRPr="00E03B6A" w:rsidRDefault="00F235A1" w:rsidP="00E03B6A">
            <w:pPr>
              <w:suppressAutoHyphens w:val="0"/>
              <w:rPr>
                <w:rFonts w:asciiTheme="majorHAnsi" w:eastAsia="Calibri" w:hAnsiTheme="majorHAnsi" w:cstheme="majorHAnsi"/>
                <w:bCs w:val="0"/>
                <w:sz w:val="22"/>
                <w:lang w:val="sl-SI" w:eastAsia="en-US"/>
              </w:rPr>
            </w:pPr>
          </w:p>
        </w:tc>
      </w:tr>
      <w:tr w:rsidR="00F235A1" w:rsidRPr="00E03B6A" w14:paraId="048A961A" w14:textId="77777777" w:rsidTr="001B4901">
        <w:trPr>
          <w:trHeight w:val="20"/>
          <w:jc w:val="center"/>
        </w:trPr>
        <w:tc>
          <w:tcPr>
            <w:tcW w:w="1953" w:type="pct"/>
            <w:tcBorders>
              <w:bottom w:val="single" w:sz="4" w:space="0" w:color="auto"/>
            </w:tcBorders>
            <w:shd w:val="clear" w:color="auto" w:fill="FFC000"/>
            <w:vAlign w:val="center"/>
          </w:tcPr>
          <w:p w14:paraId="3D8D1B18" w14:textId="77777777" w:rsidR="00F235A1" w:rsidRPr="00E03B6A" w:rsidRDefault="00F235A1" w:rsidP="00E03B6A">
            <w:pPr>
              <w:suppressAutoHyphens w:val="0"/>
              <w:rPr>
                <w:rFonts w:asciiTheme="majorHAnsi" w:eastAsia="Calibri" w:hAnsiTheme="majorHAnsi" w:cstheme="majorHAnsi"/>
                <w:b/>
                <w:bCs w:val="0"/>
                <w:sz w:val="22"/>
                <w:lang w:val="sl-SI" w:eastAsia="en-US"/>
              </w:rPr>
            </w:pPr>
            <w:r w:rsidRPr="00E03B6A">
              <w:rPr>
                <w:rFonts w:asciiTheme="majorHAnsi" w:eastAsia="Calibri" w:hAnsiTheme="majorHAnsi" w:cstheme="majorHAnsi"/>
                <w:b/>
                <w:bCs w:val="0"/>
                <w:sz w:val="22"/>
                <w:lang w:val="sl-SI" w:eastAsia="en-US"/>
              </w:rPr>
              <w:t>Ime, priimek in podpis pristojne osebe referenčnega naročnika</w:t>
            </w:r>
          </w:p>
        </w:tc>
        <w:tc>
          <w:tcPr>
            <w:tcW w:w="3047" w:type="pct"/>
            <w:gridSpan w:val="2"/>
            <w:shd w:val="clear" w:color="auto" w:fill="auto"/>
            <w:vAlign w:val="center"/>
          </w:tcPr>
          <w:p w14:paraId="695532CB" w14:textId="77777777" w:rsidR="00F235A1" w:rsidRPr="00E03B6A" w:rsidRDefault="00F235A1" w:rsidP="00E03B6A">
            <w:pPr>
              <w:suppressAutoHyphens w:val="0"/>
              <w:rPr>
                <w:rFonts w:asciiTheme="majorHAnsi" w:eastAsia="Calibri" w:hAnsiTheme="majorHAnsi" w:cstheme="majorHAnsi"/>
                <w:bCs w:val="0"/>
                <w:sz w:val="22"/>
                <w:lang w:val="sl-SI" w:eastAsia="en-US"/>
              </w:rPr>
            </w:pPr>
          </w:p>
        </w:tc>
      </w:tr>
    </w:tbl>
    <w:p w14:paraId="38FD8F46" w14:textId="0B1BBF72" w:rsidR="00F235A1" w:rsidRPr="00E03B6A" w:rsidRDefault="00F235A1" w:rsidP="00E03B6A">
      <w:pPr>
        <w:jc w:val="both"/>
        <w:rPr>
          <w:rFonts w:asciiTheme="majorHAnsi" w:hAnsiTheme="majorHAnsi" w:cstheme="majorHAnsi"/>
          <w:sz w:val="22"/>
          <w:lang w:val="sl-SI"/>
        </w:rPr>
      </w:pPr>
    </w:p>
    <w:sectPr w:rsidR="00F235A1" w:rsidRPr="00E03B6A" w:rsidSect="006C16B6">
      <w:headerReference w:type="default" r:id="rId8"/>
      <w:footerReference w:type="default" r:id="rId9"/>
      <w:headerReference w:type="first" r:id="rId10"/>
      <w:footerReference w:type="first" r:id="rId11"/>
      <w:pgSz w:w="11906" w:h="16838"/>
      <w:pgMar w:top="1078" w:right="1417" w:bottom="1417" w:left="1417" w:header="624" w:footer="113" w:gutter="0"/>
      <w:cols w:space="708"/>
      <w:titlePg/>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BD598" w14:textId="77777777" w:rsidR="00902CF7" w:rsidRDefault="00902CF7">
      <w:r>
        <w:separator/>
      </w:r>
    </w:p>
  </w:endnote>
  <w:endnote w:type="continuationSeparator" w:id="0">
    <w:p w14:paraId="09DDC0D6" w14:textId="77777777" w:rsidR="00902CF7" w:rsidRDefault="00902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reeSan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552"/>
      <w:gridCol w:w="4520"/>
    </w:tblGrid>
    <w:tr w:rsidR="00A16FA4" w:rsidRPr="003F3823" w14:paraId="469F25F1" w14:textId="77777777" w:rsidTr="00933C5D">
      <w:tc>
        <w:tcPr>
          <w:tcW w:w="4833" w:type="dxa"/>
          <w:shd w:val="clear" w:color="auto" w:fill="auto"/>
        </w:tcPr>
        <w:p w14:paraId="4BD0C10D" w14:textId="77777777" w:rsidR="00A16FA4" w:rsidRPr="003F3823" w:rsidRDefault="00A16FA4" w:rsidP="003F3823">
          <w:pPr>
            <w:tabs>
              <w:tab w:val="center" w:pos="4680"/>
              <w:tab w:val="right" w:pos="9360"/>
            </w:tabs>
            <w:suppressAutoHyphens w:val="0"/>
            <w:rPr>
              <w:rFonts w:ascii="Calibri Light" w:eastAsia="Calibri" w:hAnsi="Calibri Light" w:cs="Calibri Light"/>
              <w:bCs w:val="0"/>
              <w:i/>
              <w:sz w:val="16"/>
              <w:szCs w:val="16"/>
              <w:vertAlign w:val="superscript"/>
              <w:lang w:val="sl-SI" w:eastAsia="en-US"/>
            </w:rPr>
          </w:pPr>
          <w:proofErr w:type="spellStart"/>
          <w:r w:rsidRPr="003F3823">
            <w:rPr>
              <w:rFonts w:ascii="Calibri Light" w:eastAsia="Calibri" w:hAnsi="Calibri Light" w:cs="Calibri Light"/>
              <w:bCs w:val="0"/>
              <w:i/>
              <w:sz w:val="16"/>
              <w:szCs w:val="16"/>
              <w:lang w:val="sl-SI" w:eastAsia="en-US"/>
            </w:rPr>
            <w:t>ePRO</w:t>
          </w:r>
          <w:proofErr w:type="spellEnd"/>
          <w:r w:rsidRPr="003F3823">
            <w:rPr>
              <w:rFonts w:ascii="Calibri Light" w:eastAsia="Calibri" w:hAnsi="Calibri Light" w:cs="Calibri Light"/>
              <w:bCs w:val="0"/>
              <w:i/>
              <w:sz w:val="16"/>
              <w:szCs w:val="16"/>
              <w:vertAlign w:val="superscript"/>
              <w:lang w:val="sl-SI" w:eastAsia="en-US"/>
            </w:rPr>
            <w:t>©</w:t>
          </w:r>
        </w:p>
      </w:tc>
      <w:tc>
        <w:tcPr>
          <w:tcW w:w="4806" w:type="dxa"/>
          <w:shd w:val="clear" w:color="auto" w:fill="auto"/>
          <w:vAlign w:val="center"/>
        </w:tcPr>
        <w:p w14:paraId="228AEC7C" w14:textId="22A6C42C" w:rsidR="00A16FA4" w:rsidRPr="003F3823" w:rsidRDefault="00A16FA4" w:rsidP="003F3823">
          <w:pPr>
            <w:tabs>
              <w:tab w:val="center" w:pos="4680"/>
              <w:tab w:val="right" w:pos="9360"/>
            </w:tabs>
            <w:suppressAutoHyphens w:val="0"/>
            <w:jc w:val="right"/>
            <w:rPr>
              <w:rFonts w:ascii="Calibri Light" w:eastAsia="Calibri" w:hAnsi="Calibri Light" w:cs="Calibri Light"/>
              <w:bCs w:val="0"/>
              <w:sz w:val="16"/>
              <w:szCs w:val="16"/>
              <w:lang w:val="sl-SI" w:eastAsia="en-US"/>
            </w:rPr>
          </w:pPr>
          <w:r w:rsidRPr="003F3823">
            <w:rPr>
              <w:rFonts w:ascii="Calibri Light" w:eastAsia="Calibri" w:hAnsi="Calibri Light" w:cs="Calibri Light"/>
              <w:bCs w:val="0"/>
              <w:sz w:val="16"/>
              <w:szCs w:val="16"/>
              <w:lang w:val="sl-SI" w:eastAsia="en-US"/>
            </w:rPr>
            <w:t xml:space="preserve">Stran </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PAGE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r w:rsidRPr="003F3823">
            <w:rPr>
              <w:rFonts w:ascii="Calibri Light" w:eastAsia="Calibri" w:hAnsi="Calibri Light" w:cs="Calibri Light"/>
              <w:bCs w:val="0"/>
              <w:sz w:val="16"/>
              <w:szCs w:val="16"/>
              <w:lang w:val="sl-SI" w:eastAsia="en-US"/>
            </w:rPr>
            <w:t>/</w:t>
          </w:r>
          <w:r w:rsidRPr="003F3823">
            <w:rPr>
              <w:rFonts w:ascii="Calibri Light" w:eastAsia="Calibri" w:hAnsi="Calibri Light" w:cs="Calibri Light"/>
              <w:bCs w:val="0"/>
              <w:sz w:val="16"/>
              <w:szCs w:val="16"/>
              <w:lang w:val="sl-SI" w:eastAsia="en-US"/>
            </w:rPr>
            <w:fldChar w:fldCharType="begin"/>
          </w:r>
          <w:r w:rsidRPr="003F3823">
            <w:rPr>
              <w:rFonts w:ascii="Calibri Light" w:eastAsia="Calibri" w:hAnsi="Calibri Light" w:cs="Calibri Light"/>
              <w:bCs w:val="0"/>
              <w:sz w:val="16"/>
              <w:szCs w:val="16"/>
              <w:lang w:val="sl-SI" w:eastAsia="en-US"/>
            </w:rPr>
            <w:instrText xml:space="preserve"> NUMPAGES  \* Arabic  \* MERGEFORMAT </w:instrText>
          </w:r>
          <w:r w:rsidRPr="003F3823">
            <w:rPr>
              <w:rFonts w:ascii="Calibri Light" w:eastAsia="Calibri" w:hAnsi="Calibri Light" w:cs="Calibri Light"/>
              <w:bCs w:val="0"/>
              <w:sz w:val="16"/>
              <w:szCs w:val="16"/>
              <w:lang w:val="sl-SI" w:eastAsia="en-US"/>
            </w:rPr>
            <w:fldChar w:fldCharType="separate"/>
          </w:r>
          <w:r>
            <w:rPr>
              <w:rFonts w:ascii="Calibri Light" w:eastAsia="Calibri" w:hAnsi="Calibri Light" w:cs="Calibri Light"/>
              <w:bCs w:val="0"/>
              <w:noProof/>
              <w:sz w:val="16"/>
              <w:szCs w:val="16"/>
              <w:lang w:val="sl-SI" w:eastAsia="en-US"/>
            </w:rPr>
            <w:t>5</w:t>
          </w:r>
          <w:r w:rsidRPr="003F3823">
            <w:rPr>
              <w:rFonts w:ascii="Calibri Light" w:eastAsia="Calibri" w:hAnsi="Calibri Light" w:cs="Calibri Light"/>
              <w:bCs w:val="0"/>
              <w:sz w:val="16"/>
              <w:szCs w:val="16"/>
              <w:lang w:val="sl-SI" w:eastAsia="en-US"/>
            </w:rPr>
            <w:fldChar w:fldCharType="end"/>
          </w:r>
        </w:p>
      </w:tc>
    </w:tr>
  </w:tbl>
  <w:p w14:paraId="627F60AC" w14:textId="77777777" w:rsidR="00A16FA4" w:rsidRDefault="00A16FA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A2DF6" w14:textId="46433A6B" w:rsidR="00A16FA4" w:rsidRPr="00AB77C9" w:rsidRDefault="00A16FA4" w:rsidP="00FD4F00">
    <w:pPr>
      <w:jc w:val="both"/>
      <w:rPr>
        <w:rFonts w:ascii="Calibri Light" w:hAnsi="Calibri Light" w:cs="Calibri Light"/>
        <w:i/>
        <w:sz w:val="18"/>
        <w:szCs w:val="18"/>
        <w:lang w:eastAsia="ar-SA"/>
      </w:rPr>
    </w:pPr>
    <w:bookmarkStart w:id="11" w:name="_Hlk96418322"/>
    <w:bookmarkStart w:id="12" w:name="_Hlk96417701"/>
    <w:bookmarkStart w:id="13" w:name="_Hlk95119971"/>
    <w:r w:rsidRPr="00AB77C9">
      <w:rPr>
        <w:rFonts w:ascii="Calibri Light" w:hAnsi="Calibri Light" w:cs="Calibri Light"/>
        <w:i/>
        <w:sz w:val="18"/>
        <w:szCs w:val="18"/>
        <w:lang w:val="sl-SI" w:eastAsia="ar-SA"/>
      </w:rPr>
      <w:t>Izvedbo projekt</w:t>
    </w:r>
    <w:r>
      <w:rPr>
        <w:rFonts w:ascii="Calibri Light" w:hAnsi="Calibri Light" w:cs="Calibri Light"/>
        <w:i/>
        <w:sz w:val="18"/>
        <w:szCs w:val="18"/>
        <w:lang w:eastAsia="ar-SA"/>
      </w:rPr>
      <w:t>a</w:t>
    </w:r>
    <w:r w:rsidRPr="00AB77C9">
      <w:rPr>
        <w:rFonts w:ascii="Calibri Light" w:hAnsi="Calibri Light" w:cs="Calibri Light"/>
        <w:i/>
        <w:sz w:val="18"/>
        <w:szCs w:val="18"/>
        <w:lang w:val="sl-SI" w:eastAsia="ar-SA"/>
      </w:rPr>
      <w:t xml:space="preserve"> v okviru Načrta za okrevanje in odpornost - razvojno področje: Digitalna preobrazba: Digitalna preobrazba javnega sektorja in javne uprave:  Digitalizacija izobraževanja, znanosti in športa - sofinancirata Republika Slovenija, Ministrstvo za visoko šolstvo, znanost in inovacije, in Evropska unija – </w:t>
    </w:r>
    <w:proofErr w:type="spellStart"/>
    <w:r w:rsidRPr="00AB77C9">
      <w:rPr>
        <w:rFonts w:ascii="Calibri Light" w:hAnsi="Calibri Light" w:cs="Calibri Light"/>
        <w:i/>
        <w:sz w:val="18"/>
        <w:szCs w:val="18"/>
        <w:lang w:val="sl-SI" w:eastAsia="ar-SA"/>
      </w:rPr>
      <w:t>NextGenerationEU</w:t>
    </w:r>
    <w:proofErr w:type="spellEnd"/>
    <w:r w:rsidRPr="00AB77C9">
      <w:rPr>
        <w:rFonts w:ascii="Calibri Light" w:hAnsi="Calibri Light" w:cs="Calibri Light"/>
        <w:i/>
        <w:sz w:val="18"/>
        <w:szCs w:val="18"/>
        <w:lang w:val="sl-SI" w:eastAsia="ar-SA"/>
      </w:rPr>
      <w:t xml:space="preserve">. </w:t>
    </w:r>
    <w:bookmarkEnd w:id="11"/>
    <w:bookmarkEnd w:id="12"/>
  </w:p>
  <w:tbl>
    <w:tblPr>
      <w:tblW w:w="9214" w:type="dxa"/>
      <w:tblBorders>
        <w:top w:val="single" w:sz="4" w:space="0" w:color="auto"/>
      </w:tblBorders>
      <w:tblLook w:val="04A0" w:firstRow="1" w:lastRow="0" w:firstColumn="1" w:lastColumn="0" w:noHBand="0" w:noVBand="1"/>
    </w:tblPr>
    <w:tblGrid>
      <w:gridCol w:w="4695"/>
      <w:gridCol w:w="4519"/>
    </w:tblGrid>
    <w:tr w:rsidR="00A16FA4" w:rsidRPr="00534AAB" w14:paraId="39A2892B" w14:textId="77777777" w:rsidTr="009B0DAE">
      <w:tc>
        <w:tcPr>
          <w:tcW w:w="4695" w:type="dxa"/>
          <w:shd w:val="clear" w:color="auto" w:fill="auto"/>
        </w:tcPr>
        <w:bookmarkEnd w:id="13"/>
        <w:p w14:paraId="4EF2239D" w14:textId="77777777" w:rsidR="00A16FA4" w:rsidRPr="00534AAB" w:rsidRDefault="00A16FA4" w:rsidP="009B0DAE">
          <w:pPr>
            <w:tabs>
              <w:tab w:val="center" w:pos="4680"/>
              <w:tab w:val="right" w:pos="9360"/>
            </w:tabs>
            <w:rPr>
              <w:rFonts w:asciiTheme="majorHAnsi" w:hAnsiTheme="majorHAnsi" w:cstheme="majorHAnsi"/>
              <w:i/>
              <w:sz w:val="18"/>
              <w:szCs w:val="16"/>
              <w:vertAlign w:val="superscript"/>
              <w:lang w:val="sl-SI"/>
            </w:rPr>
          </w:pPr>
          <w:proofErr w:type="spellStart"/>
          <w:r w:rsidRPr="00534AAB">
            <w:rPr>
              <w:rFonts w:asciiTheme="majorHAnsi" w:hAnsiTheme="majorHAnsi" w:cstheme="majorHAnsi"/>
              <w:i/>
              <w:sz w:val="18"/>
              <w:szCs w:val="16"/>
              <w:lang w:val="sl-SI"/>
            </w:rPr>
            <w:t>ePRO</w:t>
          </w:r>
          <w:proofErr w:type="spellEnd"/>
          <w:r w:rsidRPr="00534AAB">
            <w:rPr>
              <w:rFonts w:asciiTheme="majorHAnsi" w:hAnsiTheme="majorHAnsi" w:cstheme="majorHAnsi"/>
              <w:i/>
              <w:sz w:val="18"/>
              <w:szCs w:val="16"/>
              <w:vertAlign w:val="superscript"/>
              <w:lang w:val="sl-SI"/>
            </w:rPr>
            <w:t>©</w:t>
          </w:r>
        </w:p>
      </w:tc>
      <w:tc>
        <w:tcPr>
          <w:tcW w:w="4519" w:type="dxa"/>
          <w:shd w:val="clear" w:color="auto" w:fill="auto"/>
          <w:vAlign w:val="center"/>
        </w:tcPr>
        <w:p w14:paraId="3A4D116E" w14:textId="77777777" w:rsidR="00A16FA4" w:rsidRPr="00534AAB" w:rsidRDefault="00A16FA4" w:rsidP="009B0DAE">
          <w:pPr>
            <w:tabs>
              <w:tab w:val="center" w:pos="4680"/>
              <w:tab w:val="right" w:pos="9360"/>
            </w:tabs>
            <w:jc w:val="right"/>
            <w:rPr>
              <w:rFonts w:asciiTheme="majorHAnsi" w:hAnsiTheme="majorHAnsi" w:cstheme="majorHAnsi"/>
              <w:sz w:val="18"/>
              <w:szCs w:val="16"/>
              <w:lang w:val="sl-SI"/>
            </w:rPr>
          </w:pPr>
          <w:r w:rsidRPr="00534AAB">
            <w:rPr>
              <w:rFonts w:asciiTheme="majorHAnsi" w:hAnsiTheme="majorHAnsi" w:cstheme="majorHAnsi"/>
              <w:sz w:val="18"/>
              <w:szCs w:val="16"/>
              <w:lang w:val="sl-SI"/>
            </w:rPr>
            <w:t xml:space="preserve">Stran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PAGE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w:t>
          </w:r>
          <w:r w:rsidRPr="00534AAB">
            <w:rPr>
              <w:rFonts w:asciiTheme="majorHAnsi" w:hAnsiTheme="majorHAnsi" w:cstheme="majorHAnsi"/>
              <w:sz w:val="18"/>
              <w:szCs w:val="16"/>
              <w:lang w:val="sl-SI"/>
            </w:rPr>
            <w:fldChar w:fldCharType="end"/>
          </w:r>
          <w:r w:rsidRPr="00534AAB">
            <w:rPr>
              <w:rFonts w:asciiTheme="majorHAnsi" w:hAnsiTheme="majorHAnsi" w:cstheme="majorHAnsi"/>
              <w:sz w:val="18"/>
              <w:szCs w:val="16"/>
              <w:lang w:val="sl-SI"/>
            </w:rPr>
            <w:t xml:space="preserve"> / </w:t>
          </w:r>
          <w:r w:rsidRPr="00534AAB">
            <w:rPr>
              <w:rFonts w:asciiTheme="majorHAnsi" w:hAnsiTheme="majorHAnsi" w:cstheme="majorHAnsi"/>
              <w:sz w:val="18"/>
              <w:szCs w:val="16"/>
              <w:lang w:val="sl-SI"/>
            </w:rPr>
            <w:fldChar w:fldCharType="begin"/>
          </w:r>
          <w:r w:rsidRPr="00534AAB">
            <w:rPr>
              <w:rFonts w:asciiTheme="majorHAnsi" w:hAnsiTheme="majorHAnsi" w:cstheme="majorHAnsi"/>
              <w:sz w:val="18"/>
              <w:szCs w:val="16"/>
              <w:lang w:val="sl-SI"/>
            </w:rPr>
            <w:instrText xml:space="preserve"> NUMPAGES  \* Arabic  \* MERGEFORMAT </w:instrText>
          </w:r>
          <w:r w:rsidRPr="00534AAB">
            <w:rPr>
              <w:rFonts w:asciiTheme="majorHAnsi" w:hAnsiTheme="majorHAnsi" w:cstheme="majorHAnsi"/>
              <w:sz w:val="18"/>
              <w:szCs w:val="16"/>
              <w:lang w:val="sl-SI"/>
            </w:rPr>
            <w:fldChar w:fldCharType="separate"/>
          </w:r>
          <w:r>
            <w:rPr>
              <w:rFonts w:asciiTheme="majorHAnsi" w:hAnsiTheme="majorHAnsi" w:cstheme="majorHAnsi"/>
              <w:sz w:val="18"/>
              <w:szCs w:val="16"/>
              <w:lang w:val="sl-SI"/>
            </w:rPr>
            <w:t>10</w:t>
          </w:r>
          <w:r w:rsidRPr="00534AAB">
            <w:rPr>
              <w:rFonts w:asciiTheme="majorHAnsi" w:hAnsiTheme="majorHAnsi" w:cstheme="majorHAnsi"/>
              <w:sz w:val="18"/>
              <w:szCs w:val="16"/>
              <w:lang w:val="sl-SI"/>
            </w:rPr>
            <w:fldChar w:fldCharType="end"/>
          </w:r>
        </w:p>
      </w:tc>
    </w:tr>
  </w:tbl>
  <w:p w14:paraId="7C1B4416" w14:textId="668307B0" w:rsidR="00A16FA4" w:rsidRPr="009B0DAE" w:rsidRDefault="00A16FA4" w:rsidP="009B0DAE">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19806" w14:textId="77777777" w:rsidR="00902CF7" w:rsidRDefault="00902CF7">
      <w:r>
        <w:separator/>
      </w:r>
    </w:p>
  </w:footnote>
  <w:footnote w:type="continuationSeparator" w:id="0">
    <w:p w14:paraId="7A0B5795" w14:textId="77777777" w:rsidR="00902CF7" w:rsidRDefault="00902C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F4B91" w14:textId="78676C9E" w:rsidR="00A16FA4" w:rsidRPr="003F2117" w:rsidRDefault="00A16FA4" w:rsidP="00F821A2">
    <w:pPr>
      <w:rPr>
        <w:rFonts w:asciiTheme="majorHAnsi" w:hAnsiTheme="majorHAnsi" w:cstheme="majorHAnsi"/>
        <w:i/>
        <w:sz w:val="18"/>
      </w:rPr>
    </w:pPr>
  </w:p>
  <w:tbl>
    <w:tblPr>
      <w:tblW w:w="0" w:type="auto"/>
      <w:tblBorders>
        <w:bottom w:val="single" w:sz="4" w:space="0" w:color="auto"/>
      </w:tblBorders>
      <w:tblLook w:val="04A0" w:firstRow="1" w:lastRow="0" w:firstColumn="1" w:lastColumn="0" w:noHBand="0" w:noVBand="1"/>
    </w:tblPr>
    <w:tblGrid>
      <w:gridCol w:w="2938"/>
      <w:gridCol w:w="2858"/>
      <w:gridCol w:w="3276"/>
    </w:tblGrid>
    <w:tr w:rsidR="00A16FA4" w:rsidRPr="003A1EA8" w14:paraId="467811D8" w14:textId="77777777" w:rsidTr="003F3823">
      <w:tc>
        <w:tcPr>
          <w:tcW w:w="2938" w:type="dxa"/>
          <w:shd w:val="clear" w:color="auto" w:fill="auto"/>
        </w:tcPr>
        <w:p w14:paraId="71D5F93C" w14:textId="2C76CFAF" w:rsidR="00A16FA4" w:rsidRPr="003A1EA8" w:rsidRDefault="00A16FA4" w:rsidP="003F3823">
          <w:pPr>
            <w:tabs>
              <w:tab w:val="center" w:pos="4680"/>
              <w:tab w:val="right" w:pos="9360"/>
            </w:tabs>
            <w:rPr>
              <w:rFonts w:asciiTheme="majorHAnsi" w:hAnsiTheme="majorHAnsi" w:cstheme="majorHAnsi"/>
              <w:sz w:val="16"/>
              <w:szCs w:val="16"/>
              <w:lang w:val="sl-SI"/>
            </w:rPr>
          </w:pPr>
        </w:p>
      </w:tc>
      <w:tc>
        <w:tcPr>
          <w:tcW w:w="2858" w:type="dxa"/>
        </w:tcPr>
        <w:p w14:paraId="38C76523" w14:textId="77777777" w:rsidR="00A16FA4" w:rsidRPr="003A1EA8" w:rsidRDefault="00A16FA4" w:rsidP="003F3823">
          <w:pPr>
            <w:tabs>
              <w:tab w:val="center" w:pos="4680"/>
              <w:tab w:val="right" w:pos="9360"/>
            </w:tabs>
            <w:jc w:val="right"/>
            <w:rPr>
              <w:rFonts w:asciiTheme="majorHAnsi" w:hAnsiTheme="majorHAnsi" w:cstheme="majorHAnsi"/>
              <w:sz w:val="16"/>
              <w:szCs w:val="16"/>
              <w:lang w:val="sl-SI"/>
            </w:rPr>
          </w:pPr>
        </w:p>
      </w:tc>
      <w:tc>
        <w:tcPr>
          <w:tcW w:w="3276" w:type="dxa"/>
          <w:shd w:val="clear" w:color="auto" w:fill="auto"/>
        </w:tcPr>
        <w:p w14:paraId="547FD0BF" w14:textId="02D160B2" w:rsidR="00A16FA4" w:rsidRPr="003A1EA8" w:rsidRDefault="00A16FA4" w:rsidP="00C67FAF">
          <w:pPr>
            <w:tabs>
              <w:tab w:val="center" w:pos="4680"/>
              <w:tab w:val="right" w:pos="9360"/>
            </w:tabs>
            <w:rPr>
              <w:rFonts w:asciiTheme="majorHAnsi" w:hAnsiTheme="majorHAnsi" w:cstheme="majorHAnsi"/>
              <w:sz w:val="16"/>
              <w:szCs w:val="16"/>
              <w:lang w:val="sl-SI"/>
            </w:rPr>
          </w:pPr>
          <w:r w:rsidRPr="008C7EE9">
            <w:rPr>
              <w:rFonts w:asciiTheme="majorHAnsi" w:hAnsiTheme="majorHAnsi" w:cstheme="majorHAnsi"/>
              <w:sz w:val="16"/>
              <w:szCs w:val="16"/>
              <w:lang w:val="sl-SI"/>
            </w:rPr>
            <w:t>Referenčni vprašalniki – reference KADROV</w:t>
          </w:r>
          <w:r w:rsidR="00C67FAF">
            <w:rPr>
              <w:rFonts w:asciiTheme="majorHAnsi" w:hAnsiTheme="majorHAnsi" w:cstheme="majorHAnsi"/>
              <w:sz w:val="16"/>
              <w:szCs w:val="16"/>
              <w:lang w:val="sl-SI"/>
            </w:rPr>
            <w:t xml:space="preserve"> (za pogoj)</w:t>
          </w:r>
        </w:p>
      </w:tc>
    </w:tr>
  </w:tbl>
  <w:p w14:paraId="075158E0" w14:textId="77777777" w:rsidR="00A16FA4" w:rsidRDefault="00A16FA4">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FCAF" w14:textId="64CCAD48" w:rsidR="00A16FA4" w:rsidRDefault="00133B7F" w:rsidP="00AB77C9">
    <w:pPr>
      <w:jc w:val="center"/>
    </w:pPr>
    <w:bookmarkStart w:id="9" w:name="_Hlk95144490"/>
    <w:bookmarkStart w:id="10" w:name="_Hlk95144491"/>
    <w:r>
      <w:rPr>
        <w:noProof/>
      </w:rPr>
      <w:drawing>
        <wp:inline distT="0" distB="0" distL="0" distR="0" wp14:anchorId="1B208FF4" wp14:editId="3BE42FEE">
          <wp:extent cx="5760720" cy="48060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80609"/>
                  </a:xfrm>
                  <a:prstGeom prst="rect">
                    <a:avLst/>
                  </a:prstGeom>
                  <a:noFill/>
                  <a:ln>
                    <a:noFill/>
                  </a:ln>
                </pic:spPr>
              </pic:pic>
            </a:graphicData>
          </a:graphic>
        </wp:inline>
      </w:drawing>
    </w:r>
  </w:p>
  <w:p w14:paraId="28D10BDB" w14:textId="77777777" w:rsidR="00A16FA4" w:rsidRPr="00534AAB" w:rsidRDefault="00A16FA4" w:rsidP="009B0DAE"/>
  <w:tbl>
    <w:tblPr>
      <w:tblW w:w="9214" w:type="dxa"/>
      <w:tblBorders>
        <w:bottom w:val="single" w:sz="4" w:space="0" w:color="auto"/>
      </w:tblBorders>
      <w:tblLook w:val="04A0" w:firstRow="1" w:lastRow="0" w:firstColumn="1" w:lastColumn="0" w:noHBand="0" w:noVBand="1"/>
    </w:tblPr>
    <w:tblGrid>
      <w:gridCol w:w="4630"/>
      <w:gridCol w:w="4584"/>
    </w:tblGrid>
    <w:tr w:rsidR="00A16FA4" w:rsidRPr="00534AAB" w14:paraId="334D7EC8" w14:textId="77777777" w:rsidTr="009B0DAE">
      <w:tc>
        <w:tcPr>
          <w:tcW w:w="4630" w:type="dxa"/>
          <w:shd w:val="clear" w:color="auto" w:fill="auto"/>
        </w:tcPr>
        <w:p w14:paraId="10038F2C" w14:textId="650A3FF8" w:rsidR="00A16FA4" w:rsidRPr="00534AAB" w:rsidRDefault="00A16FA4" w:rsidP="009B0DAE">
          <w:pPr>
            <w:tabs>
              <w:tab w:val="center" w:pos="4680"/>
              <w:tab w:val="right" w:pos="9360"/>
            </w:tabs>
            <w:rPr>
              <w:rFonts w:asciiTheme="majorHAnsi" w:hAnsiTheme="majorHAnsi" w:cstheme="majorHAnsi"/>
              <w:sz w:val="18"/>
              <w:szCs w:val="16"/>
              <w:lang w:val="sl-SI"/>
            </w:rPr>
          </w:pPr>
        </w:p>
      </w:tc>
      <w:tc>
        <w:tcPr>
          <w:tcW w:w="4584" w:type="dxa"/>
          <w:shd w:val="clear" w:color="auto" w:fill="auto"/>
        </w:tcPr>
        <w:p w14:paraId="739842F4" w14:textId="275C0F77" w:rsidR="00A16FA4" w:rsidRPr="00534AAB" w:rsidRDefault="00A16FA4" w:rsidP="009B0DAE">
          <w:pPr>
            <w:tabs>
              <w:tab w:val="center" w:pos="4680"/>
              <w:tab w:val="right" w:pos="9360"/>
            </w:tabs>
            <w:jc w:val="right"/>
            <w:rPr>
              <w:rFonts w:asciiTheme="majorHAnsi" w:hAnsiTheme="majorHAnsi" w:cstheme="majorHAnsi"/>
              <w:sz w:val="18"/>
              <w:szCs w:val="16"/>
              <w:lang w:val="sl-SI"/>
            </w:rPr>
          </w:pPr>
          <w:r w:rsidRPr="008C7EE9">
            <w:rPr>
              <w:rFonts w:asciiTheme="majorHAnsi" w:hAnsiTheme="majorHAnsi" w:cstheme="majorHAnsi"/>
              <w:sz w:val="18"/>
              <w:szCs w:val="16"/>
              <w:lang w:val="sl-SI"/>
            </w:rPr>
            <w:t>Referenčni vprašalniki – reference KADROV</w:t>
          </w:r>
          <w:r w:rsidR="004924EB">
            <w:rPr>
              <w:rFonts w:asciiTheme="majorHAnsi" w:hAnsiTheme="majorHAnsi" w:cstheme="majorHAnsi"/>
              <w:sz w:val="18"/>
              <w:szCs w:val="16"/>
              <w:lang w:val="sl-SI"/>
            </w:rPr>
            <w:t xml:space="preserve"> (za pogoj)</w:t>
          </w:r>
        </w:p>
      </w:tc>
    </w:tr>
    <w:bookmarkEnd w:id="9"/>
    <w:bookmarkEnd w:id="10"/>
  </w:tbl>
  <w:p w14:paraId="0A2C688A" w14:textId="77777777" w:rsidR="00A16FA4" w:rsidRPr="009B0DAE" w:rsidRDefault="00A16FA4" w:rsidP="009B0DA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D202"/>
      </v:shape>
    </w:pict>
  </w:numPicBullet>
  <w:abstractNum w:abstractNumId="0" w15:restartNumberingAfterBreak="0">
    <w:nsid w:val="00000001"/>
    <w:multiLevelType w:val="multilevel"/>
    <w:tmpl w:val="299E1FDC"/>
    <w:lvl w:ilvl="0">
      <w:start w:val="1"/>
      <w:numFmt w:val="none"/>
      <w:suff w:val="nothing"/>
      <w:lvlText w:val=""/>
      <w:lvlJc w:val="left"/>
      <w:pPr>
        <w:tabs>
          <w:tab w:val="num" w:pos="0"/>
        </w:tabs>
        <w:ind w:left="0" w:firstLine="0"/>
      </w:pPr>
    </w:lvl>
    <w:lvl w:ilvl="1">
      <w:start w:val="1"/>
      <w:numFmt w:val="bullet"/>
      <w:pStyle w:val="Naslov2"/>
      <w:lvlText w:val=""/>
      <w:lvlJc w:val="left"/>
      <w:pPr>
        <w:tabs>
          <w:tab w:val="num" w:pos="576"/>
        </w:tabs>
        <w:ind w:left="576" w:hanging="576"/>
      </w:pPr>
      <w:rPr>
        <w:rFonts w:ascii="Wingdings" w:hAnsi="Wingdings" w:hint="default"/>
      </w:rPr>
    </w:lvl>
    <w:lvl w:ilvl="2">
      <w:start w:val="1"/>
      <w:numFmt w:val="decimal"/>
      <w:pStyle w:val="Naslov3"/>
      <w:lvlText w:val="......%2.%3"/>
      <w:lvlJc w:val="left"/>
      <w:pPr>
        <w:tabs>
          <w:tab w:val="num" w:pos="720"/>
        </w:tabs>
        <w:ind w:left="720" w:hanging="720"/>
      </w:pPr>
    </w:lvl>
    <w:lvl w:ilvl="3">
      <w:start w:val="1"/>
      <w:numFmt w:val="decimal"/>
      <w:pStyle w:val="Naslov4"/>
      <w:lvlText w:val="......%2.%3.%4"/>
      <w:lvlJc w:val="left"/>
      <w:pPr>
        <w:tabs>
          <w:tab w:val="num" w:pos="864"/>
        </w:tabs>
        <w:ind w:left="864" w:hanging="864"/>
      </w:pPr>
    </w:lvl>
    <w:lvl w:ilvl="4">
      <w:start w:val="1"/>
      <w:numFmt w:val="decimal"/>
      <w:pStyle w:val="Naslov5"/>
      <w:lvlText w:val="......%2.%3.%4.%5"/>
      <w:lvlJc w:val="left"/>
      <w:pPr>
        <w:tabs>
          <w:tab w:val="num" w:pos="1008"/>
        </w:tabs>
        <w:ind w:left="1008" w:hanging="1008"/>
      </w:pPr>
    </w:lvl>
    <w:lvl w:ilvl="5">
      <w:start w:val="1"/>
      <w:numFmt w:val="decimal"/>
      <w:pStyle w:val="Naslov6"/>
      <w:lvlText w:val="......%2.%3.%4.%5.%6"/>
      <w:lvlJc w:val="left"/>
      <w:pPr>
        <w:tabs>
          <w:tab w:val="num" w:pos="1152"/>
        </w:tabs>
        <w:ind w:left="1152" w:hanging="1152"/>
      </w:pPr>
    </w:lvl>
    <w:lvl w:ilvl="6">
      <w:start w:val="1"/>
      <w:numFmt w:val="decimal"/>
      <w:pStyle w:val="Naslov7"/>
      <w:lvlText w:val="......%2.%3.%4.%5.%6.%7"/>
      <w:lvlJc w:val="left"/>
      <w:pPr>
        <w:tabs>
          <w:tab w:val="num" w:pos="1296"/>
        </w:tabs>
        <w:ind w:left="1296" w:hanging="1296"/>
      </w:pPr>
    </w:lvl>
    <w:lvl w:ilvl="7">
      <w:start w:val="1"/>
      <w:numFmt w:val="decimal"/>
      <w:pStyle w:val="Naslov8"/>
      <w:lvlText w:val="......%2.%3.%4.%5.%6.%7.%8"/>
      <w:lvlJc w:val="left"/>
      <w:pPr>
        <w:tabs>
          <w:tab w:val="num" w:pos="1440"/>
        </w:tabs>
        <w:ind w:left="1440" w:hanging="1440"/>
      </w:pPr>
    </w:lvl>
    <w:lvl w:ilvl="8">
      <w:start w:val="1"/>
      <w:numFmt w:val="decimal"/>
      <w:pStyle w:val="Naslov9"/>
      <w:lvlText w:val="......%2.%3.%4.%5.%6.%7.%8.%9"/>
      <w:lvlJc w:val="left"/>
      <w:pPr>
        <w:tabs>
          <w:tab w:val="num" w:pos="1584"/>
        </w:tabs>
        <w:ind w:left="1584" w:hanging="1584"/>
      </w:pPr>
    </w:lvl>
  </w:abstractNum>
  <w:abstractNum w:abstractNumId="1" w15:restartNumberingAfterBreak="0">
    <w:nsid w:val="00000002"/>
    <w:multiLevelType w:val="multilevel"/>
    <w:tmpl w:val="0D4C872A"/>
    <w:name w:val="WW8Num2"/>
    <w:lvl w:ilvl="0">
      <w:start w:val="1"/>
      <w:numFmt w:val="bullet"/>
      <w:lvlText w:val=""/>
      <w:lvlJc w:val="left"/>
      <w:pPr>
        <w:tabs>
          <w:tab w:val="num" w:pos="720"/>
        </w:tabs>
        <w:ind w:left="720" w:hanging="360"/>
      </w:pPr>
      <w:rPr>
        <w:rFonts w:ascii="Symbol" w:hAnsi="Symbol" w:cs="Symbol"/>
        <w:sz w:val="16"/>
        <w:szCs w:val="16"/>
        <w:lang w:val="sl-SI"/>
      </w:rPr>
    </w:lvl>
    <w:lvl w:ilvl="1">
      <w:start w:val="1"/>
      <w:numFmt w:val="decimal"/>
      <w:lvlText w:val="%2."/>
      <w:lvlJc w:val="left"/>
      <w:pPr>
        <w:tabs>
          <w:tab w:val="num" w:pos="1080"/>
        </w:tabs>
        <w:ind w:left="1080" w:hanging="360"/>
      </w:pPr>
      <w:rPr>
        <w:sz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singleLevel"/>
    <w:tmpl w:val="00000005"/>
    <w:name w:val="WW8Num5"/>
    <w:lvl w:ilvl="0">
      <w:start w:val="1"/>
      <w:numFmt w:val="upperLetter"/>
      <w:lvlText w:val="%1)"/>
      <w:lvlJc w:val="left"/>
      <w:pPr>
        <w:tabs>
          <w:tab w:val="num" w:pos="0"/>
        </w:tabs>
        <w:ind w:left="720" w:hanging="360"/>
      </w:p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Verdana" w:hAnsi="Verdana" w:cs="Times New Roman"/>
        <w:sz w:val="16"/>
        <w:szCs w:val="16"/>
      </w:rPr>
    </w:lvl>
  </w:abstractNum>
  <w:abstractNum w:abstractNumId="5" w15:restartNumberingAfterBreak="0">
    <w:nsid w:val="00000007"/>
    <w:multiLevelType w:val="singleLevel"/>
    <w:tmpl w:val="00000007"/>
    <w:name w:val="WW8Num8"/>
    <w:lvl w:ilvl="0">
      <w:start w:val="1"/>
      <w:numFmt w:val="lowerLetter"/>
      <w:lvlText w:val="%1)"/>
      <w:lvlJc w:val="left"/>
      <w:pPr>
        <w:tabs>
          <w:tab w:val="num" w:pos="0"/>
        </w:tabs>
        <w:ind w:left="360" w:hanging="360"/>
      </w:pPr>
    </w:lvl>
  </w:abstractNum>
  <w:abstractNum w:abstractNumId="6" w15:restartNumberingAfterBreak="0">
    <w:nsid w:val="0A6750D2"/>
    <w:multiLevelType w:val="hybridMultilevel"/>
    <w:tmpl w:val="B46AD55A"/>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BBD00CB"/>
    <w:multiLevelType w:val="hybridMultilevel"/>
    <w:tmpl w:val="2D64DC6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D535066"/>
    <w:multiLevelType w:val="hybridMultilevel"/>
    <w:tmpl w:val="C464A6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3C788F"/>
    <w:multiLevelType w:val="hybridMultilevel"/>
    <w:tmpl w:val="57DE46D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957625B"/>
    <w:multiLevelType w:val="hybridMultilevel"/>
    <w:tmpl w:val="EB6058C8"/>
    <w:lvl w:ilvl="0" w:tplc="04240001">
      <w:start w:val="1"/>
      <w:numFmt w:val="bullet"/>
      <w:lvlText w:val=""/>
      <w:lvlJc w:val="left"/>
      <w:pPr>
        <w:ind w:left="720" w:hanging="360"/>
      </w:pPr>
      <w:rPr>
        <w:rFonts w:ascii="Symbol" w:hAnsi="Symbol" w:hint="default"/>
      </w:rPr>
    </w:lvl>
    <w:lvl w:ilvl="1" w:tplc="717AC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0353008"/>
    <w:multiLevelType w:val="hybridMultilevel"/>
    <w:tmpl w:val="B428F60A"/>
    <w:lvl w:ilvl="0" w:tplc="04240001">
      <w:start w:val="1"/>
      <w:numFmt w:val="bullet"/>
      <w:lvlText w:val=""/>
      <w:lvlJc w:val="left"/>
      <w:pPr>
        <w:ind w:left="1080" w:hanging="360"/>
      </w:pPr>
      <w:rPr>
        <w:rFonts w:ascii="Symbol" w:hAnsi="Symbol" w:hint="default"/>
        <w:b w:val="0"/>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37AF03AA"/>
    <w:multiLevelType w:val="hybridMultilevel"/>
    <w:tmpl w:val="8548B138"/>
    <w:lvl w:ilvl="0" w:tplc="04240009">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9A65FA7"/>
    <w:multiLevelType w:val="hybridMultilevel"/>
    <w:tmpl w:val="C8AA9CDC"/>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B73730"/>
    <w:multiLevelType w:val="hybridMultilevel"/>
    <w:tmpl w:val="D9148ACC"/>
    <w:lvl w:ilvl="0" w:tplc="04240007">
      <w:start w:val="1"/>
      <w:numFmt w:val="bullet"/>
      <w:lvlText w:val=""/>
      <w:lvlPicBulletId w:val="0"/>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31D0196"/>
    <w:multiLevelType w:val="hybridMultilevel"/>
    <w:tmpl w:val="0DFE336E"/>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3764D27"/>
    <w:multiLevelType w:val="multilevel"/>
    <w:tmpl w:val="9ECEDD8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57F63051"/>
    <w:multiLevelType w:val="hybridMultilevel"/>
    <w:tmpl w:val="3FEA45DE"/>
    <w:lvl w:ilvl="0" w:tplc="DFD69F6A">
      <w:start w:val="9"/>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61ED01EC"/>
    <w:multiLevelType w:val="hybridMultilevel"/>
    <w:tmpl w:val="6714E456"/>
    <w:lvl w:ilvl="0" w:tplc="6F520342">
      <w:start w:val="2"/>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55D5E6A"/>
    <w:multiLevelType w:val="hybridMultilevel"/>
    <w:tmpl w:val="A3301400"/>
    <w:lvl w:ilvl="0" w:tplc="893EA888">
      <w:numFmt w:val="bullet"/>
      <w:lvlText w:val="-"/>
      <w:lvlJc w:val="left"/>
      <w:pPr>
        <w:ind w:left="720" w:hanging="360"/>
      </w:pPr>
      <w:rPr>
        <w:rFonts w:ascii="Calibri Light" w:eastAsia="Calibri"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E39452D"/>
    <w:multiLevelType w:val="hybridMultilevel"/>
    <w:tmpl w:val="2A567EAC"/>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3862BB8"/>
    <w:multiLevelType w:val="hybridMultilevel"/>
    <w:tmpl w:val="E5A6D0D4"/>
    <w:lvl w:ilvl="0" w:tplc="E90893B4">
      <w:start w:val="1"/>
      <w:numFmt w:val="decimal"/>
      <w:lvlText w:val="%1."/>
      <w:lvlJc w:val="left"/>
      <w:pPr>
        <w:ind w:left="720" w:hanging="360"/>
      </w:pPr>
      <w:rPr>
        <w:rFonts w:hint="default"/>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7357893"/>
    <w:multiLevelType w:val="hybridMultilevel"/>
    <w:tmpl w:val="4B5A2778"/>
    <w:lvl w:ilvl="0" w:tplc="04240007">
      <w:start w:val="1"/>
      <w:numFmt w:val="bullet"/>
      <w:lvlText w:val=""/>
      <w:lvlPicBulletId w:val="0"/>
      <w:lvlJc w:val="left"/>
      <w:pPr>
        <w:ind w:left="720" w:hanging="360"/>
      </w:pPr>
      <w:rPr>
        <w:rFonts w:ascii="Symbol" w:hAnsi="Symbol" w:hint="default"/>
      </w:rPr>
    </w:lvl>
    <w:lvl w:ilvl="1" w:tplc="721E6F04">
      <w:start w:val="4"/>
      <w:numFmt w:val="bullet"/>
      <w:lvlText w:val="-"/>
      <w:lvlJc w:val="left"/>
      <w:pPr>
        <w:ind w:left="1440" w:hanging="360"/>
      </w:pPr>
      <w:rPr>
        <w:rFonts w:ascii="Calibri Light" w:eastAsia="Times New Roman" w:hAnsi="Calibri Light" w:cs="Calibri Light"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BCD4DBE"/>
    <w:multiLevelType w:val="hybridMultilevel"/>
    <w:tmpl w:val="675C9958"/>
    <w:lvl w:ilvl="0" w:tplc="C8C4C57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7FBA60AB"/>
    <w:multiLevelType w:val="hybridMultilevel"/>
    <w:tmpl w:val="5286565A"/>
    <w:lvl w:ilvl="0" w:tplc="59A47F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12"/>
  </w:num>
  <w:num w:numId="3">
    <w:abstractNumId w:val="23"/>
  </w:num>
  <w:num w:numId="4">
    <w:abstractNumId w:val="16"/>
  </w:num>
  <w:num w:numId="5">
    <w:abstractNumId w:val="13"/>
  </w:num>
  <w:num w:numId="6">
    <w:abstractNumId w:val="6"/>
  </w:num>
  <w:num w:numId="7">
    <w:abstractNumId w:val="24"/>
  </w:num>
  <w:num w:numId="8">
    <w:abstractNumId w:val="20"/>
  </w:num>
  <w:num w:numId="9">
    <w:abstractNumId w:val="15"/>
  </w:num>
  <w:num w:numId="10">
    <w:abstractNumId w:val="18"/>
  </w:num>
  <w:num w:numId="11">
    <w:abstractNumId w:val="7"/>
  </w:num>
  <w:num w:numId="12">
    <w:abstractNumId w:val="11"/>
  </w:num>
  <w:num w:numId="13">
    <w:abstractNumId w:val="17"/>
  </w:num>
  <w:num w:numId="14">
    <w:abstractNumId w:val="8"/>
  </w:num>
  <w:num w:numId="15">
    <w:abstractNumId w:val="21"/>
  </w:num>
  <w:num w:numId="16">
    <w:abstractNumId w:val="9"/>
  </w:num>
  <w:num w:numId="17">
    <w:abstractNumId w:val="22"/>
  </w:num>
  <w:num w:numId="18">
    <w:abstractNumId w:val="19"/>
  </w:num>
  <w:num w:numId="19">
    <w:abstractNumId w:val="14"/>
  </w:num>
  <w:num w:numId="20">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1998"/>
    <w:rsid w:val="00000C60"/>
    <w:rsid w:val="000013D6"/>
    <w:rsid w:val="000035A5"/>
    <w:rsid w:val="00004B08"/>
    <w:rsid w:val="00006442"/>
    <w:rsid w:val="00007F5C"/>
    <w:rsid w:val="00023793"/>
    <w:rsid w:val="000311B3"/>
    <w:rsid w:val="00034FE3"/>
    <w:rsid w:val="00044E6B"/>
    <w:rsid w:val="00045719"/>
    <w:rsid w:val="00047F20"/>
    <w:rsid w:val="00060703"/>
    <w:rsid w:val="00061781"/>
    <w:rsid w:val="000623DF"/>
    <w:rsid w:val="00067CDD"/>
    <w:rsid w:val="00070F96"/>
    <w:rsid w:val="000820A7"/>
    <w:rsid w:val="0008455F"/>
    <w:rsid w:val="00090639"/>
    <w:rsid w:val="00090E43"/>
    <w:rsid w:val="000A7659"/>
    <w:rsid w:val="000B0FC4"/>
    <w:rsid w:val="000B4B07"/>
    <w:rsid w:val="000B5B59"/>
    <w:rsid w:val="000B635E"/>
    <w:rsid w:val="000C052A"/>
    <w:rsid w:val="000C0FAC"/>
    <w:rsid w:val="000C1701"/>
    <w:rsid w:val="000C2B2F"/>
    <w:rsid w:val="000C3BBA"/>
    <w:rsid w:val="000D2C55"/>
    <w:rsid w:val="000E5BDB"/>
    <w:rsid w:val="000F2E51"/>
    <w:rsid w:val="000F3003"/>
    <w:rsid w:val="000F4CE8"/>
    <w:rsid w:val="0010569F"/>
    <w:rsid w:val="0010677C"/>
    <w:rsid w:val="00106846"/>
    <w:rsid w:val="001076D3"/>
    <w:rsid w:val="00112BD4"/>
    <w:rsid w:val="00113B6C"/>
    <w:rsid w:val="001235CF"/>
    <w:rsid w:val="00125495"/>
    <w:rsid w:val="00125A31"/>
    <w:rsid w:val="00130FB0"/>
    <w:rsid w:val="00133B7F"/>
    <w:rsid w:val="001415F9"/>
    <w:rsid w:val="0014453F"/>
    <w:rsid w:val="00145E42"/>
    <w:rsid w:val="00151097"/>
    <w:rsid w:val="00155C91"/>
    <w:rsid w:val="00156DB1"/>
    <w:rsid w:val="00156E42"/>
    <w:rsid w:val="00161AD6"/>
    <w:rsid w:val="00163220"/>
    <w:rsid w:val="00164D3E"/>
    <w:rsid w:val="001650D4"/>
    <w:rsid w:val="00171ECC"/>
    <w:rsid w:val="00173122"/>
    <w:rsid w:val="00181A08"/>
    <w:rsid w:val="0018757F"/>
    <w:rsid w:val="00192E6D"/>
    <w:rsid w:val="001934CF"/>
    <w:rsid w:val="00196997"/>
    <w:rsid w:val="001B08F5"/>
    <w:rsid w:val="001B4901"/>
    <w:rsid w:val="001B4D3F"/>
    <w:rsid w:val="001B6361"/>
    <w:rsid w:val="001D059F"/>
    <w:rsid w:val="001D09E3"/>
    <w:rsid w:val="001D289C"/>
    <w:rsid w:val="001D3212"/>
    <w:rsid w:val="001D3B0E"/>
    <w:rsid w:val="001E5443"/>
    <w:rsid w:val="001E5852"/>
    <w:rsid w:val="001E622A"/>
    <w:rsid w:val="001E7ED6"/>
    <w:rsid w:val="001F59BB"/>
    <w:rsid w:val="00203033"/>
    <w:rsid w:val="00205487"/>
    <w:rsid w:val="002070FB"/>
    <w:rsid w:val="0021352B"/>
    <w:rsid w:val="002152C3"/>
    <w:rsid w:val="0021610F"/>
    <w:rsid w:val="002214EF"/>
    <w:rsid w:val="002328DA"/>
    <w:rsid w:val="0023473E"/>
    <w:rsid w:val="00234F10"/>
    <w:rsid w:val="00236361"/>
    <w:rsid w:val="00245EE1"/>
    <w:rsid w:val="00246C8B"/>
    <w:rsid w:val="00250E52"/>
    <w:rsid w:val="00255529"/>
    <w:rsid w:val="00257761"/>
    <w:rsid w:val="00266F13"/>
    <w:rsid w:val="0026707F"/>
    <w:rsid w:val="00272D80"/>
    <w:rsid w:val="00275161"/>
    <w:rsid w:val="0027773B"/>
    <w:rsid w:val="002827C2"/>
    <w:rsid w:val="002836FC"/>
    <w:rsid w:val="00283C7A"/>
    <w:rsid w:val="00290492"/>
    <w:rsid w:val="0029057A"/>
    <w:rsid w:val="00293556"/>
    <w:rsid w:val="002A0055"/>
    <w:rsid w:val="002A7617"/>
    <w:rsid w:val="002B0DC3"/>
    <w:rsid w:val="002C0089"/>
    <w:rsid w:val="002C2D2D"/>
    <w:rsid w:val="002C4BA7"/>
    <w:rsid w:val="002C57B5"/>
    <w:rsid w:val="002D74CB"/>
    <w:rsid w:val="002E2AA6"/>
    <w:rsid w:val="002F2EC2"/>
    <w:rsid w:val="002F543F"/>
    <w:rsid w:val="002F62E9"/>
    <w:rsid w:val="002F7589"/>
    <w:rsid w:val="00300F5E"/>
    <w:rsid w:val="00303754"/>
    <w:rsid w:val="003037BF"/>
    <w:rsid w:val="0030524F"/>
    <w:rsid w:val="00316929"/>
    <w:rsid w:val="00317721"/>
    <w:rsid w:val="00320D69"/>
    <w:rsid w:val="0032166D"/>
    <w:rsid w:val="0032607B"/>
    <w:rsid w:val="00331000"/>
    <w:rsid w:val="0033206F"/>
    <w:rsid w:val="00337770"/>
    <w:rsid w:val="00340D6B"/>
    <w:rsid w:val="00342C1D"/>
    <w:rsid w:val="00351830"/>
    <w:rsid w:val="003520C5"/>
    <w:rsid w:val="00353E48"/>
    <w:rsid w:val="00354B21"/>
    <w:rsid w:val="00361397"/>
    <w:rsid w:val="0036460D"/>
    <w:rsid w:val="0036753A"/>
    <w:rsid w:val="0037286B"/>
    <w:rsid w:val="00373A4E"/>
    <w:rsid w:val="003740BF"/>
    <w:rsid w:val="003776FC"/>
    <w:rsid w:val="00384D1A"/>
    <w:rsid w:val="00385193"/>
    <w:rsid w:val="003875A3"/>
    <w:rsid w:val="00390761"/>
    <w:rsid w:val="00395BFD"/>
    <w:rsid w:val="003965DA"/>
    <w:rsid w:val="003A20AC"/>
    <w:rsid w:val="003A6B3B"/>
    <w:rsid w:val="003B131A"/>
    <w:rsid w:val="003B1E5C"/>
    <w:rsid w:val="003B6F67"/>
    <w:rsid w:val="003C027F"/>
    <w:rsid w:val="003C0AF6"/>
    <w:rsid w:val="003C3337"/>
    <w:rsid w:val="003C71FD"/>
    <w:rsid w:val="003C76C1"/>
    <w:rsid w:val="003D6BE9"/>
    <w:rsid w:val="003E07A3"/>
    <w:rsid w:val="003E39CF"/>
    <w:rsid w:val="003E483A"/>
    <w:rsid w:val="003E5178"/>
    <w:rsid w:val="003E5C51"/>
    <w:rsid w:val="003E6BC8"/>
    <w:rsid w:val="003F3823"/>
    <w:rsid w:val="0040027A"/>
    <w:rsid w:val="00403608"/>
    <w:rsid w:val="0041292F"/>
    <w:rsid w:val="004146FE"/>
    <w:rsid w:val="00415471"/>
    <w:rsid w:val="00415E23"/>
    <w:rsid w:val="0043074E"/>
    <w:rsid w:val="00433DB8"/>
    <w:rsid w:val="00436F2F"/>
    <w:rsid w:val="00442A58"/>
    <w:rsid w:val="004465A1"/>
    <w:rsid w:val="0045020A"/>
    <w:rsid w:val="00451AD4"/>
    <w:rsid w:val="004527F6"/>
    <w:rsid w:val="00452C1A"/>
    <w:rsid w:val="004545D3"/>
    <w:rsid w:val="00460DDE"/>
    <w:rsid w:val="0046316C"/>
    <w:rsid w:val="0046434F"/>
    <w:rsid w:val="004662D2"/>
    <w:rsid w:val="00470A16"/>
    <w:rsid w:val="004802C4"/>
    <w:rsid w:val="00480828"/>
    <w:rsid w:val="00484915"/>
    <w:rsid w:val="00486B00"/>
    <w:rsid w:val="004924EB"/>
    <w:rsid w:val="00494320"/>
    <w:rsid w:val="00494BE5"/>
    <w:rsid w:val="004955D5"/>
    <w:rsid w:val="004A3592"/>
    <w:rsid w:val="004A763A"/>
    <w:rsid w:val="004A7AD2"/>
    <w:rsid w:val="004C2104"/>
    <w:rsid w:val="004D0547"/>
    <w:rsid w:val="004D1359"/>
    <w:rsid w:val="004D34AE"/>
    <w:rsid w:val="004D4D5C"/>
    <w:rsid w:val="004D4F5D"/>
    <w:rsid w:val="004D7EB5"/>
    <w:rsid w:val="004E047C"/>
    <w:rsid w:val="004E5F74"/>
    <w:rsid w:val="004F3300"/>
    <w:rsid w:val="00500461"/>
    <w:rsid w:val="005022CC"/>
    <w:rsid w:val="0050266E"/>
    <w:rsid w:val="005036F3"/>
    <w:rsid w:val="00504259"/>
    <w:rsid w:val="00504EE3"/>
    <w:rsid w:val="005116BA"/>
    <w:rsid w:val="005132E0"/>
    <w:rsid w:val="00514766"/>
    <w:rsid w:val="00517FC0"/>
    <w:rsid w:val="00523B9B"/>
    <w:rsid w:val="00524A49"/>
    <w:rsid w:val="00525F37"/>
    <w:rsid w:val="0053341F"/>
    <w:rsid w:val="00536BE1"/>
    <w:rsid w:val="00540CAC"/>
    <w:rsid w:val="005422BE"/>
    <w:rsid w:val="005434C5"/>
    <w:rsid w:val="005478E1"/>
    <w:rsid w:val="00561863"/>
    <w:rsid w:val="00565CA8"/>
    <w:rsid w:val="00573C95"/>
    <w:rsid w:val="00575A73"/>
    <w:rsid w:val="00576142"/>
    <w:rsid w:val="005776AE"/>
    <w:rsid w:val="00583046"/>
    <w:rsid w:val="00583F77"/>
    <w:rsid w:val="0059245A"/>
    <w:rsid w:val="005936CC"/>
    <w:rsid w:val="005A618E"/>
    <w:rsid w:val="005B037A"/>
    <w:rsid w:val="005B261A"/>
    <w:rsid w:val="005B299E"/>
    <w:rsid w:val="005B3AED"/>
    <w:rsid w:val="005B3D97"/>
    <w:rsid w:val="005B4040"/>
    <w:rsid w:val="005B4F73"/>
    <w:rsid w:val="005B61C6"/>
    <w:rsid w:val="005C35DC"/>
    <w:rsid w:val="005C64D9"/>
    <w:rsid w:val="005F1746"/>
    <w:rsid w:val="005F5E7E"/>
    <w:rsid w:val="005F7165"/>
    <w:rsid w:val="00600413"/>
    <w:rsid w:val="006033BB"/>
    <w:rsid w:val="006035A7"/>
    <w:rsid w:val="00603936"/>
    <w:rsid w:val="00606A30"/>
    <w:rsid w:val="006077D4"/>
    <w:rsid w:val="00611E1C"/>
    <w:rsid w:val="00613D19"/>
    <w:rsid w:val="006141A5"/>
    <w:rsid w:val="00620C6D"/>
    <w:rsid w:val="00625B83"/>
    <w:rsid w:val="00630CB9"/>
    <w:rsid w:val="006348EF"/>
    <w:rsid w:val="00640C7A"/>
    <w:rsid w:val="00641A6D"/>
    <w:rsid w:val="0064512D"/>
    <w:rsid w:val="00646C97"/>
    <w:rsid w:val="00646E42"/>
    <w:rsid w:val="0065099A"/>
    <w:rsid w:val="00651FFF"/>
    <w:rsid w:val="0065589A"/>
    <w:rsid w:val="006568B8"/>
    <w:rsid w:val="00663F06"/>
    <w:rsid w:val="00667CA4"/>
    <w:rsid w:val="006705C2"/>
    <w:rsid w:val="006756EB"/>
    <w:rsid w:val="00675A2A"/>
    <w:rsid w:val="0068342E"/>
    <w:rsid w:val="00684632"/>
    <w:rsid w:val="0069261A"/>
    <w:rsid w:val="00693F15"/>
    <w:rsid w:val="006942F8"/>
    <w:rsid w:val="006963CD"/>
    <w:rsid w:val="0069728D"/>
    <w:rsid w:val="006C16B6"/>
    <w:rsid w:val="006C2435"/>
    <w:rsid w:val="006C2DE2"/>
    <w:rsid w:val="006C3D8B"/>
    <w:rsid w:val="006D0BBC"/>
    <w:rsid w:val="006D1893"/>
    <w:rsid w:val="006D2B35"/>
    <w:rsid w:val="006D3F53"/>
    <w:rsid w:val="006F1D7F"/>
    <w:rsid w:val="006F2055"/>
    <w:rsid w:val="006F407F"/>
    <w:rsid w:val="00702FB5"/>
    <w:rsid w:val="0071362E"/>
    <w:rsid w:val="00717402"/>
    <w:rsid w:val="00723D7D"/>
    <w:rsid w:val="00725C53"/>
    <w:rsid w:val="007524AD"/>
    <w:rsid w:val="007560F3"/>
    <w:rsid w:val="0075628D"/>
    <w:rsid w:val="007612EF"/>
    <w:rsid w:val="00764AEC"/>
    <w:rsid w:val="0076507E"/>
    <w:rsid w:val="00773487"/>
    <w:rsid w:val="00774728"/>
    <w:rsid w:val="00775362"/>
    <w:rsid w:val="00775C80"/>
    <w:rsid w:val="00777CE9"/>
    <w:rsid w:val="007918FB"/>
    <w:rsid w:val="00791DD7"/>
    <w:rsid w:val="007A0CD7"/>
    <w:rsid w:val="007A1C23"/>
    <w:rsid w:val="007A5A4E"/>
    <w:rsid w:val="007A6E3B"/>
    <w:rsid w:val="007B368C"/>
    <w:rsid w:val="007B7B51"/>
    <w:rsid w:val="007C17FC"/>
    <w:rsid w:val="007D242C"/>
    <w:rsid w:val="007D5253"/>
    <w:rsid w:val="007D6611"/>
    <w:rsid w:val="007D7B64"/>
    <w:rsid w:val="007E0977"/>
    <w:rsid w:val="007E1E9F"/>
    <w:rsid w:val="007E56E0"/>
    <w:rsid w:val="007E5F51"/>
    <w:rsid w:val="007F1A44"/>
    <w:rsid w:val="007F254F"/>
    <w:rsid w:val="007F5279"/>
    <w:rsid w:val="00801CC9"/>
    <w:rsid w:val="00804991"/>
    <w:rsid w:val="00807AD8"/>
    <w:rsid w:val="008111D5"/>
    <w:rsid w:val="00811664"/>
    <w:rsid w:val="0081375D"/>
    <w:rsid w:val="0082199C"/>
    <w:rsid w:val="00826E67"/>
    <w:rsid w:val="008276B0"/>
    <w:rsid w:val="00850A61"/>
    <w:rsid w:val="00853AD1"/>
    <w:rsid w:val="00871474"/>
    <w:rsid w:val="0087226A"/>
    <w:rsid w:val="00872A46"/>
    <w:rsid w:val="00874272"/>
    <w:rsid w:val="00876DFB"/>
    <w:rsid w:val="008776E7"/>
    <w:rsid w:val="0087772F"/>
    <w:rsid w:val="00882A90"/>
    <w:rsid w:val="00883CB2"/>
    <w:rsid w:val="00887266"/>
    <w:rsid w:val="00894592"/>
    <w:rsid w:val="00894C09"/>
    <w:rsid w:val="00894EA2"/>
    <w:rsid w:val="008A0D54"/>
    <w:rsid w:val="008A1417"/>
    <w:rsid w:val="008A6506"/>
    <w:rsid w:val="008B2BC6"/>
    <w:rsid w:val="008C083C"/>
    <w:rsid w:val="008C140B"/>
    <w:rsid w:val="008C670B"/>
    <w:rsid w:val="008C7EE9"/>
    <w:rsid w:val="008D27A7"/>
    <w:rsid w:val="008D2D7D"/>
    <w:rsid w:val="008D2EF2"/>
    <w:rsid w:val="008E5E8E"/>
    <w:rsid w:val="008F19F2"/>
    <w:rsid w:val="008F44AA"/>
    <w:rsid w:val="00902CF7"/>
    <w:rsid w:val="00906063"/>
    <w:rsid w:val="00907881"/>
    <w:rsid w:val="009206C0"/>
    <w:rsid w:val="00926070"/>
    <w:rsid w:val="00933C5D"/>
    <w:rsid w:val="00944849"/>
    <w:rsid w:val="00947D04"/>
    <w:rsid w:val="009509FE"/>
    <w:rsid w:val="0095197E"/>
    <w:rsid w:val="009523A0"/>
    <w:rsid w:val="0095345F"/>
    <w:rsid w:val="00953620"/>
    <w:rsid w:val="00957043"/>
    <w:rsid w:val="00963306"/>
    <w:rsid w:val="0096703C"/>
    <w:rsid w:val="0097036B"/>
    <w:rsid w:val="00982475"/>
    <w:rsid w:val="009829B5"/>
    <w:rsid w:val="00982BEA"/>
    <w:rsid w:val="009846AA"/>
    <w:rsid w:val="00987C08"/>
    <w:rsid w:val="009A069F"/>
    <w:rsid w:val="009A091D"/>
    <w:rsid w:val="009A6364"/>
    <w:rsid w:val="009A6F54"/>
    <w:rsid w:val="009B0DAE"/>
    <w:rsid w:val="009B17C1"/>
    <w:rsid w:val="009B52A8"/>
    <w:rsid w:val="009B6088"/>
    <w:rsid w:val="009D0078"/>
    <w:rsid w:val="009E75B5"/>
    <w:rsid w:val="009F4E64"/>
    <w:rsid w:val="00A01ADB"/>
    <w:rsid w:val="00A0318E"/>
    <w:rsid w:val="00A065A5"/>
    <w:rsid w:val="00A101FA"/>
    <w:rsid w:val="00A125C3"/>
    <w:rsid w:val="00A12955"/>
    <w:rsid w:val="00A12C80"/>
    <w:rsid w:val="00A16FA4"/>
    <w:rsid w:val="00A20E8A"/>
    <w:rsid w:val="00A261B0"/>
    <w:rsid w:val="00A273EC"/>
    <w:rsid w:val="00A3713E"/>
    <w:rsid w:val="00A40BCE"/>
    <w:rsid w:val="00A425C2"/>
    <w:rsid w:val="00A46405"/>
    <w:rsid w:val="00A5062E"/>
    <w:rsid w:val="00A50D9B"/>
    <w:rsid w:val="00A51D61"/>
    <w:rsid w:val="00A51F6E"/>
    <w:rsid w:val="00A60BA6"/>
    <w:rsid w:val="00A7099B"/>
    <w:rsid w:val="00A77C98"/>
    <w:rsid w:val="00A82A90"/>
    <w:rsid w:val="00A87988"/>
    <w:rsid w:val="00A924AF"/>
    <w:rsid w:val="00A92ACF"/>
    <w:rsid w:val="00A93FB8"/>
    <w:rsid w:val="00AA07DE"/>
    <w:rsid w:val="00AA0C5A"/>
    <w:rsid w:val="00AA69D0"/>
    <w:rsid w:val="00AB55B8"/>
    <w:rsid w:val="00AB619E"/>
    <w:rsid w:val="00AB77C9"/>
    <w:rsid w:val="00AC318C"/>
    <w:rsid w:val="00AC6893"/>
    <w:rsid w:val="00AD1914"/>
    <w:rsid w:val="00AD2FA1"/>
    <w:rsid w:val="00AD64EC"/>
    <w:rsid w:val="00AD7635"/>
    <w:rsid w:val="00AE17F3"/>
    <w:rsid w:val="00AE30DB"/>
    <w:rsid w:val="00AF1B02"/>
    <w:rsid w:val="00AF52AE"/>
    <w:rsid w:val="00AF6539"/>
    <w:rsid w:val="00B0271F"/>
    <w:rsid w:val="00B1132A"/>
    <w:rsid w:val="00B125CE"/>
    <w:rsid w:val="00B1544B"/>
    <w:rsid w:val="00B173F8"/>
    <w:rsid w:val="00B26F1A"/>
    <w:rsid w:val="00B318E7"/>
    <w:rsid w:val="00B4076E"/>
    <w:rsid w:val="00B4449D"/>
    <w:rsid w:val="00B517C4"/>
    <w:rsid w:val="00B52E7D"/>
    <w:rsid w:val="00B5313C"/>
    <w:rsid w:val="00B6058E"/>
    <w:rsid w:val="00B64DBC"/>
    <w:rsid w:val="00B70518"/>
    <w:rsid w:val="00B74849"/>
    <w:rsid w:val="00B804BB"/>
    <w:rsid w:val="00B807EE"/>
    <w:rsid w:val="00B81DDE"/>
    <w:rsid w:val="00B821BC"/>
    <w:rsid w:val="00B82C3D"/>
    <w:rsid w:val="00B847E1"/>
    <w:rsid w:val="00B862EF"/>
    <w:rsid w:val="00B8662F"/>
    <w:rsid w:val="00B9150B"/>
    <w:rsid w:val="00B92536"/>
    <w:rsid w:val="00B965D0"/>
    <w:rsid w:val="00BA41DB"/>
    <w:rsid w:val="00BA4DF7"/>
    <w:rsid w:val="00BA59CC"/>
    <w:rsid w:val="00BA7B6E"/>
    <w:rsid w:val="00BB0134"/>
    <w:rsid w:val="00BB325B"/>
    <w:rsid w:val="00BB4FA7"/>
    <w:rsid w:val="00BB611B"/>
    <w:rsid w:val="00BC2A3F"/>
    <w:rsid w:val="00BC39AD"/>
    <w:rsid w:val="00BC51A3"/>
    <w:rsid w:val="00BD7940"/>
    <w:rsid w:val="00BE309F"/>
    <w:rsid w:val="00C00C48"/>
    <w:rsid w:val="00C016A2"/>
    <w:rsid w:val="00C121D2"/>
    <w:rsid w:val="00C122D5"/>
    <w:rsid w:val="00C14EA0"/>
    <w:rsid w:val="00C16AEA"/>
    <w:rsid w:val="00C16D7F"/>
    <w:rsid w:val="00C20B3D"/>
    <w:rsid w:val="00C255D8"/>
    <w:rsid w:val="00C313A9"/>
    <w:rsid w:val="00C40C27"/>
    <w:rsid w:val="00C515AE"/>
    <w:rsid w:val="00C60F7C"/>
    <w:rsid w:val="00C6452B"/>
    <w:rsid w:val="00C6772C"/>
    <w:rsid w:val="00C67FAF"/>
    <w:rsid w:val="00C70D97"/>
    <w:rsid w:val="00C720EB"/>
    <w:rsid w:val="00C80007"/>
    <w:rsid w:val="00C826B8"/>
    <w:rsid w:val="00C8416E"/>
    <w:rsid w:val="00C8439E"/>
    <w:rsid w:val="00C90600"/>
    <w:rsid w:val="00C9198D"/>
    <w:rsid w:val="00C919A0"/>
    <w:rsid w:val="00C96685"/>
    <w:rsid w:val="00CA2232"/>
    <w:rsid w:val="00CA2B03"/>
    <w:rsid w:val="00CA3889"/>
    <w:rsid w:val="00CA6A65"/>
    <w:rsid w:val="00CA7962"/>
    <w:rsid w:val="00CB3859"/>
    <w:rsid w:val="00CC2270"/>
    <w:rsid w:val="00CD0748"/>
    <w:rsid w:val="00CD122D"/>
    <w:rsid w:val="00CD4BCF"/>
    <w:rsid w:val="00CD6616"/>
    <w:rsid w:val="00CD72A9"/>
    <w:rsid w:val="00CD7852"/>
    <w:rsid w:val="00CE2AB7"/>
    <w:rsid w:val="00CE62AC"/>
    <w:rsid w:val="00CF3BEC"/>
    <w:rsid w:val="00CF4BDB"/>
    <w:rsid w:val="00CF4E22"/>
    <w:rsid w:val="00CF55F5"/>
    <w:rsid w:val="00CF650F"/>
    <w:rsid w:val="00D0431C"/>
    <w:rsid w:val="00D10CF1"/>
    <w:rsid w:val="00D1437C"/>
    <w:rsid w:val="00D14523"/>
    <w:rsid w:val="00D15E2F"/>
    <w:rsid w:val="00D25500"/>
    <w:rsid w:val="00D25C1D"/>
    <w:rsid w:val="00D26B9D"/>
    <w:rsid w:val="00D4519A"/>
    <w:rsid w:val="00D6015B"/>
    <w:rsid w:val="00D61669"/>
    <w:rsid w:val="00D7116B"/>
    <w:rsid w:val="00D72BC6"/>
    <w:rsid w:val="00D84A6F"/>
    <w:rsid w:val="00D84AE8"/>
    <w:rsid w:val="00D85909"/>
    <w:rsid w:val="00D905EC"/>
    <w:rsid w:val="00DA5D16"/>
    <w:rsid w:val="00DB3E66"/>
    <w:rsid w:val="00DB5E0F"/>
    <w:rsid w:val="00DC5F21"/>
    <w:rsid w:val="00DD14A1"/>
    <w:rsid w:val="00DD2E25"/>
    <w:rsid w:val="00DD65A4"/>
    <w:rsid w:val="00DD67DE"/>
    <w:rsid w:val="00DE60E9"/>
    <w:rsid w:val="00DF064D"/>
    <w:rsid w:val="00DF15E1"/>
    <w:rsid w:val="00E01495"/>
    <w:rsid w:val="00E03B6A"/>
    <w:rsid w:val="00E0702D"/>
    <w:rsid w:val="00E07949"/>
    <w:rsid w:val="00E11998"/>
    <w:rsid w:val="00E120B7"/>
    <w:rsid w:val="00E21815"/>
    <w:rsid w:val="00E22000"/>
    <w:rsid w:val="00E27E71"/>
    <w:rsid w:val="00E30761"/>
    <w:rsid w:val="00E3132F"/>
    <w:rsid w:val="00E31829"/>
    <w:rsid w:val="00E40BE2"/>
    <w:rsid w:val="00E4292C"/>
    <w:rsid w:val="00E44EB9"/>
    <w:rsid w:val="00E5143D"/>
    <w:rsid w:val="00E51680"/>
    <w:rsid w:val="00E55188"/>
    <w:rsid w:val="00E625BA"/>
    <w:rsid w:val="00E66255"/>
    <w:rsid w:val="00E71AB0"/>
    <w:rsid w:val="00E747DD"/>
    <w:rsid w:val="00E80825"/>
    <w:rsid w:val="00E8394A"/>
    <w:rsid w:val="00E854E4"/>
    <w:rsid w:val="00E85A6E"/>
    <w:rsid w:val="00E87670"/>
    <w:rsid w:val="00E876F1"/>
    <w:rsid w:val="00E9030F"/>
    <w:rsid w:val="00E92921"/>
    <w:rsid w:val="00E9298F"/>
    <w:rsid w:val="00E96A59"/>
    <w:rsid w:val="00EA6A53"/>
    <w:rsid w:val="00EB4380"/>
    <w:rsid w:val="00EB66EA"/>
    <w:rsid w:val="00EC27F9"/>
    <w:rsid w:val="00EC3108"/>
    <w:rsid w:val="00EC449D"/>
    <w:rsid w:val="00EC6E56"/>
    <w:rsid w:val="00ED2B57"/>
    <w:rsid w:val="00ED6F34"/>
    <w:rsid w:val="00EE39CE"/>
    <w:rsid w:val="00EE4EA8"/>
    <w:rsid w:val="00EE5D51"/>
    <w:rsid w:val="00EE65AD"/>
    <w:rsid w:val="00EE7164"/>
    <w:rsid w:val="00EF0516"/>
    <w:rsid w:val="00EF1F06"/>
    <w:rsid w:val="00EF2062"/>
    <w:rsid w:val="00EF4D22"/>
    <w:rsid w:val="00EF7BCD"/>
    <w:rsid w:val="00F05BD4"/>
    <w:rsid w:val="00F11F0F"/>
    <w:rsid w:val="00F163AC"/>
    <w:rsid w:val="00F2157A"/>
    <w:rsid w:val="00F22C63"/>
    <w:rsid w:val="00F235A1"/>
    <w:rsid w:val="00F23A88"/>
    <w:rsid w:val="00F3148D"/>
    <w:rsid w:val="00F33EB8"/>
    <w:rsid w:val="00F350C6"/>
    <w:rsid w:val="00F35C55"/>
    <w:rsid w:val="00F40AE5"/>
    <w:rsid w:val="00F44543"/>
    <w:rsid w:val="00F46FC6"/>
    <w:rsid w:val="00F50477"/>
    <w:rsid w:val="00F5143A"/>
    <w:rsid w:val="00F55461"/>
    <w:rsid w:val="00F65A5E"/>
    <w:rsid w:val="00F67A8D"/>
    <w:rsid w:val="00F72BCF"/>
    <w:rsid w:val="00F737BC"/>
    <w:rsid w:val="00F73F73"/>
    <w:rsid w:val="00F7605D"/>
    <w:rsid w:val="00F821A2"/>
    <w:rsid w:val="00F83A6B"/>
    <w:rsid w:val="00F86900"/>
    <w:rsid w:val="00F90C93"/>
    <w:rsid w:val="00F91CCC"/>
    <w:rsid w:val="00F97E70"/>
    <w:rsid w:val="00FA1625"/>
    <w:rsid w:val="00FA29EA"/>
    <w:rsid w:val="00FA5E5A"/>
    <w:rsid w:val="00FB3C9D"/>
    <w:rsid w:val="00FB47C1"/>
    <w:rsid w:val="00FB59D1"/>
    <w:rsid w:val="00FB775B"/>
    <w:rsid w:val="00FB7ADC"/>
    <w:rsid w:val="00FB7BC4"/>
    <w:rsid w:val="00FC1250"/>
    <w:rsid w:val="00FC3144"/>
    <w:rsid w:val="00FC5525"/>
    <w:rsid w:val="00FC564E"/>
    <w:rsid w:val="00FC5F0B"/>
    <w:rsid w:val="00FD36B1"/>
    <w:rsid w:val="00FD4F00"/>
    <w:rsid w:val="00FD6C3B"/>
    <w:rsid w:val="00FD6DE5"/>
    <w:rsid w:val="00FE080C"/>
    <w:rsid w:val="00FE3896"/>
    <w:rsid w:val="00FF11CF"/>
    <w:rsid w:val="00FF1648"/>
    <w:rsid w:val="00FF377D"/>
    <w:rsid w:val="00FF37FF"/>
    <w:rsid w:val="00FF5217"/>
    <w:rsid w:val="00FF570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2"/>
    </o:shapelayout>
  </w:shapeDefaults>
  <w:doNotEmbedSmartTags/>
  <w:decimalSymbol w:val=","/>
  <w:listSeparator w:val=";"/>
  <w14:docId w14:val="73FF534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01CC9"/>
    <w:pPr>
      <w:suppressAutoHyphens/>
    </w:pPr>
    <w:rPr>
      <w:rFonts w:ascii="Verdana" w:hAnsi="Verdana" w:cs="Verdana"/>
      <w:bCs/>
      <w:szCs w:val="22"/>
      <w:lang w:val="en-GB" w:eastAsia="zh-CN"/>
    </w:rPr>
  </w:style>
  <w:style w:type="paragraph" w:styleId="Naslov1">
    <w:name w:val="heading 1"/>
    <w:basedOn w:val="Navaden"/>
    <w:next w:val="Navaden"/>
    <w:link w:val="Naslov1Znak"/>
    <w:qFormat/>
    <w:pPr>
      <w:overflowPunct w:val="0"/>
      <w:autoSpaceDE w:val="0"/>
      <w:spacing w:before="120" w:after="120"/>
      <w:textAlignment w:val="baseline"/>
      <w:outlineLvl w:val="0"/>
    </w:pPr>
    <w:rPr>
      <w:bCs w:val="0"/>
      <w:lang w:val="sl-SI"/>
    </w:rPr>
  </w:style>
  <w:style w:type="paragraph" w:styleId="Naslov2">
    <w:name w:val="heading 2"/>
    <w:basedOn w:val="Navaden"/>
    <w:next w:val="Navaden"/>
    <w:qFormat/>
    <w:pPr>
      <w:widowControl w:val="0"/>
      <w:numPr>
        <w:ilvl w:val="1"/>
        <w:numId w:val="1"/>
      </w:numPr>
      <w:overflowPunct w:val="0"/>
      <w:autoSpaceDE w:val="0"/>
      <w:spacing w:before="120" w:after="120"/>
      <w:jc w:val="both"/>
      <w:textAlignment w:val="baseline"/>
      <w:outlineLvl w:val="1"/>
    </w:pPr>
    <w:rPr>
      <w:b/>
      <w:sz w:val="22"/>
      <w:szCs w:val="20"/>
      <w:lang w:val="sl-SI"/>
    </w:rPr>
  </w:style>
  <w:style w:type="paragraph" w:styleId="Naslov3">
    <w:name w:val="heading 3"/>
    <w:basedOn w:val="Navaden"/>
    <w:next w:val="Navaden"/>
    <w:qFormat/>
    <w:pPr>
      <w:widowControl w:val="0"/>
      <w:numPr>
        <w:ilvl w:val="2"/>
        <w:numId w:val="1"/>
      </w:numPr>
      <w:overflowPunct w:val="0"/>
      <w:autoSpaceDE w:val="0"/>
      <w:spacing w:before="120" w:after="120"/>
      <w:jc w:val="both"/>
      <w:textAlignment w:val="baseline"/>
      <w:outlineLvl w:val="2"/>
    </w:pPr>
    <w:rPr>
      <w:b/>
      <w:szCs w:val="20"/>
      <w:lang w:val="sl-SI"/>
    </w:rPr>
  </w:style>
  <w:style w:type="paragraph" w:styleId="Naslov4">
    <w:name w:val="heading 4"/>
    <w:basedOn w:val="Navaden"/>
    <w:next w:val="Navaden"/>
    <w:qFormat/>
    <w:pPr>
      <w:keepNext/>
      <w:numPr>
        <w:ilvl w:val="3"/>
        <w:numId w:val="1"/>
      </w:numPr>
      <w:overflowPunct w:val="0"/>
      <w:autoSpaceDE w:val="0"/>
      <w:spacing w:before="240" w:after="60"/>
      <w:jc w:val="both"/>
      <w:textAlignment w:val="baseline"/>
      <w:outlineLvl w:val="3"/>
    </w:pPr>
    <w:rPr>
      <w:i/>
      <w:szCs w:val="20"/>
      <w:lang w:val="sl-SI"/>
    </w:rPr>
  </w:style>
  <w:style w:type="paragraph" w:styleId="Naslov5">
    <w:name w:val="heading 5"/>
    <w:basedOn w:val="Navaden"/>
    <w:next w:val="Navaden"/>
    <w:qFormat/>
    <w:pPr>
      <w:numPr>
        <w:ilvl w:val="4"/>
        <w:numId w:val="1"/>
      </w:numPr>
      <w:spacing w:before="240" w:after="60"/>
      <w:jc w:val="both"/>
      <w:outlineLvl w:val="4"/>
    </w:pPr>
    <w:rPr>
      <w:b/>
      <w:bCs w:val="0"/>
      <w:i/>
      <w:iCs/>
      <w:sz w:val="26"/>
      <w:szCs w:val="26"/>
      <w:lang w:val="sl-SI"/>
    </w:rPr>
  </w:style>
  <w:style w:type="paragraph" w:styleId="Naslov6">
    <w:name w:val="heading 6"/>
    <w:basedOn w:val="Navaden"/>
    <w:next w:val="Navaden"/>
    <w:qFormat/>
    <w:pPr>
      <w:numPr>
        <w:ilvl w:val="5"/>
        <w:numId w:val="1"/>
      </w:numPr>
      <w:spacing w:before="240" w:after="60"/>
      <w:jc w:val="both"/>
      <w:outlineLvl w:val="5"/>
    </w:pPr>
    <w:rPr>
      <w:b/>
      <w:bCs w:val="0"/>
      <w:sz w:val="22"/>
      <w:lang w:val="sl-SI"/>
    </w:rPr>
  </w:style>
  <w:style w:type="paragraph" w:styleId="Naslov7">
    <w:name w:val="heading 7"/>
    <w:basedOn w:val="Navaden"/>
    <w:next w:val="Navaden"/>
    <w:qFormat/>
    <w:pPr>
      <w:numPr>
        <w:ilvl w:val="6"/>
        <w:numId w:val="1"/>
      </w:numPr>
      <w:spacing w:before="240" w:after="60"/>
      <w:jc w:val="both"/>
      <w:outlineLvl w:val="6"/>
    </w:pPr>
    <w:rPr>
      <w:lang w:val="sl-SI"/>
    </w:rPr>
  </w:style>
  <w:style w:type="paragraph" w:styleId="Naslov8">
    <w:name w:val="heading 8"/>
    <w:basedOn w:val="Navaden"/>
    <w:next w:val="Navaden"/>
    <w:qFormat/>
    <w:pPr>
      <w:numPr>
        <w:ilvl w:val="7"/>
        <w:numId w:val="1"/>
      </w:numPr>
      <w:spacing w:before="240" w:after="60"/>
      <w:jc w:val="both"/>
      <w:outlineLvl w:val="7"/>
    </w:pPr>
    <w:rPr>
      <w:i/>
      <w:iCs/>
      <w:lang w:val="sl-SI"/>
    </w:rPr>
  </w:style>
  <w:style w:type="paragraph" w:styleId="Naslov9">
    <w:name w:val="heading 9"/>
    <w:basedOn w:val="Navaden"/>
    <w:next w:val="Navaden"/>
    <w:qFormat/>
    <w:pPr>
      <w:numPr>
        <w:ilvl w:val="8"/>
        <w:numId w:val="1"/>
      </w:numPr>
      <w:spacing w:before="240" w:after="60"/>
      <w:jc w:val="both"/>
      <w:outlineLvl w:val="8"/>
    </w:pPr>
    <w:rPr>
      <w:rFonts w:ascii="Arial" w:hAnsi="Arial" w:cs="Arial"/>
      <w:sz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sz w:val="16"/>
      <w:szCs w:val="16"/>
      <w:lang w:val="sl-SI"/>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Symbol" w:hAnsi="Symbol" w:cs="Symbol"/>
    </w:rPr>
  </w:style>
  <w:style w:type="character" w:customStyle="1" w:styleId="WW8Num4z0">
    <w:name w:val="WW8Num4z0"/>
  </w:style>
  <w:style w:type="character" w:customStyle="1" w:styleId="WW8Num4z1">
    <w:name w:val="WW8Num4z1"/>
    <w:rPr>
      <w:b w:val="0"/>
      <w:sz w:val="16"/>
      <w:szCs w:val="16"/>
    </w:rPr>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style>
  <w:style w:type="character" w:customStyle="1" w:styleId="WW8Num6z0">
    <w:name w:val="WW8Num6z0"/>
    <w:rPr>
      <w:rFonts w:ascii="Verdana" w:hAnsi="Verdana" w:cs="Times New Roman"/>
      <w:sz w:val="16"/>
      <w:szCs w:val="16"/>
    </w:rPr>
  </w:style>
  <w:style w:type="character" w:customStyle="1" w:styleId="WW8Num5z1">
    <w:name w:val="WW8Num5z1"/>
    <w:rPr>
      <w:b w:val="0"/>
      <w:sz w:val="16"/>
      <w:szCs w:val="16"/>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7z0">
    <w:name w:val="WW8Num7z0"/>
    <w:rPr>
      <w:rFonts w:ascii="Verdana" w:hAnsi="Verdana" w:cs="Times New Roman"/>
      <w:sz w:val="16"/>
      <w:szCs w:val="16"/>
    </w:rPr>
  </w:style>
  <w:style w:type="character" w:customStyle="1" w:styleId="WW8Num3z1">
    <w:name w:val="WW8Num3z1"/>
    <w:rPr>
      <w:b w:val="0"/>
    </w:rPr>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rPr>
      <w:rFonts w:ascii="Calibri" w:eastAsia="Calibri" w:hAnsi="Calibri" w:cs="Calibri"/>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8z4">
    <w:name w:val="WW8Num8z4"/>
    <w:rPr>
      <w:rFonts w:ascii="Courier New" w:hAnsi="Courier New" w:cs="Courier New"/>
    </w:rPr>
  </w:style>
  <w:style w:type="character" w:customStyle="1" w:styleId="WW8Num9z0">
    <w:name w:val="WW8Num9z0"/>
  </w:style>
  <w:style w:type="character" w:customStyle="1" w:styleId="WW8Num9z1">
    <w:name w:val="WW8Num9z1"/>
    <w:rPr>
      <w:b w:val="0"/>
      <w:sz w:val="16"/>
      <w:szCs w:val="16"/>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style>
  <w:style w:type="character" w:customStyle="1" w:styleId="WW8Num11z1">
    <w:name w:val="WW8Num11z1"/>
    <w:rPr>
      <w:b w:val="0"/>
      <w:sz w:val="16"/>
      <w:szCs w:val="16"/>
    </w:rPr>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style>
  <w:style w:type="character" w:customStyle="1" w:styleId="WW8Num12z1">
    <w:name w:val="WW8Num12z1"/>
    <w:rPr>
      <w:b w:val="0"/>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Calibri" w:eastAsia="Calibri" w:hAnsi="Calibri" w:cs="Calibri"/>
    </w:rPr>
  </w:style>
  <w:style w:type="character" w:customStyle="1" w:styleId="WW8Num15z1">
    <w:name w:val="WW8Num15z1"/>
    <w:rPr>
      <w:rFonts w:ascii="Symbol" w:hAnsi="Symbol" w:cs="Symbol"/>
    </w:rPr>
  </w:style>
  <w:style w:type="character" w:customStyle="1" w:styleId="WW8Num15z2">
    <w:name w:val="WW8Num15z2"/>
    <w:rPr>
      <w:rFonts w:ascii="Wingdings" w:hAnsi="Wingdings" w:cs="Wingdings"/>
    </w:rPr>
  </w:style>
  <w:style w:type="character" w:customStyle="1" w:styleId="WW8Num15z4">
    <w:name w:val="WW8Num15z4"/>
    <w:rPr>
      <w:rFonts w:ascii="Courier New" w:hAnsi="Courier New" w:cs="Courier New"/>
    </w:rPr>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8z0">
    <w:name w:val="WW8Num18z0"/>
    <w:rPr>
      <w:rFonts w:ascii="Verdana" w:eastAsia="Times New Roman" w:hAnsi="Verdana" w:cs="Times New Roman"/>
      <w:sz w:val="16"/>
      <w:szCs w:val="16"/>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style>
  <w:style w:type="character" w:customStyle="1" w:styleId="WW8Num19z1">
    <w:name w:val="WW8Num19z1"/>
    <w:rPr>
      <w:b w:val="0"/>
      <w:sz w:val="16"/>
      <w:szCs w:val="16"/>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Symbol" w:eastAsia="Times New Roman" w:hAnsi="Symbol" w:cs="Times New Roman"/>
    </w:rPr>
  </w:style>
  <w:style w:type="character" w:customStyle="1" w:styleId="WW8Num20z1">
    <w:name w:val="WW8Num20z1"/>
    <w:rPr>
      <w:rFonts w:ascii="Courier New" w:hAnsi="Courier New" w:cs="Courier New"/>
    </w:rPr>
  </w:style>
  <w:style w:type="character" w:customStyle="1" w:styleId="WW8Num20z2">
    <w:name w:val="WW8Num20z2"/>
    <w:rPr>
      <w:rFonts w:ascii="Wingdings" w:hAnsi="Wingdings" w:cs="Wingdings"/>
    </w:rPr>
  </w:style>
  <w:style w:type="character" w:customStyle="1" w:styleId="WW8Num20z3">
    <w:name w:val="WW8Num20z3"/>
    <w:rPr>
      <w:rFonts w:ascii="Symbol" w:hAnsi="Symbol" w:cs="Symbol"/>
    </w:rPr>
  </w:style>
  <w:style w:type="character" w:customStyle="1" w:styleId="WW8Num21z0">
    <w:name w:val="WW8Num21z0"/>
  </w:style>
  <w:style w:type="character" w:customStyle="1" w:styleId="WW8Num21z1">
    <w:name w:val="WW8Num21z1"/>
    <w:rPr>
      <w:b w:val="0"/>
      <w:sz w:val="16"/>
      <w:szCs w:val="16"/>
    </w:rPr>
  </w:style>
  <w:style w:type="character" w:customStyle="1" w:styleId="Privzetapisavaodstavka2">
    <w:name w:val="Privzeta pisava odstavka2"/>
  </w:style>
  <w:style w:type="character" w:customStyle="1" w:styleId="FootnoteCharacters">
    <w:name w:val="Footnote Characters"/>
    <w:rPr>
      <w:vertAlign w:val="superscript"/>
    </w:rPr>
  </w:style>
  <w:style w:type="character" w:customStyle="1" w:styleId="Privzetapisavaodstavka1">
    <w:name w:val="Privzeta pisava odstavka1"/>
  </w:style>
  <w:style w:type="character" w:styleId="tevilkastrani">
    <w:name w:val="page number"/>
    <w:basedOn w:val="Privzetapisavaodstavka1"/>
  </w:style>
  <w:style w:type="character" w:customStyle="1" w:styleId="Sprotnaopomba-sklic1">
    <w:name w:val="Sprotna opomba - sklic1"/>
    <w:rPr>
      <w:vertAlign w:val="superscript"/>
    </w:rPr>
  </w:style>
  <w:style w:type="character" w:customStyle="1" w:styleId="NogaZnak">
    <w:name w:val="Noga Znak"/>
    <w:uiPriority w:val="99"/>
    <w:rPr>
      <w:rFonts w:ascii="Verdana" w:hAnsi="Verdana" w:cs="Verdana"/>
      <w:bCs/>
      <w:lang w:val="sl-SI"/>
    </w:rPr>
  </w:style>
  <w:style w:type="character" w:customStyle="1" w:styleId="BesedilooblakaZnak">
    <w:name w:val="Besedilo oblačka Znak"/>
    <w:rPr>
      <w:rFonts w:ascii="Tahoma" w:hAnsi="Tahoma" w:cs="Tahoma"/>
      <w:bCs/>
      <w:sz w:val="16"/>
      <w:szCs w:val="16"/>
      <w:lang w:val="en-GB"/>
    </w:rPr>
  </w:style>
  <w:style w:type="character" w:customStyle="1" w:styleId="Telobesedila-zamikZnak">
    <w:name w:val="Telo besedila - zamik Znak"/>
    <w:rPr>
      <w:rFonts w:ascii="Verdana" w:hAnsi="Verdana" w:cs="Verdana"/>
      <w:bCs/>
      <w:szCs w:val="22"/>
      <w:lang w:val="en-GB" w:eastAsia="zh-CN"/>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Verdana"/>
      <w:bCs/>
      <w:lang w:val="en-GB"/>
    </w:rPr>
  </w:style>
  <w:style w:type="character" w:customStyle="1" w:styleId="ZadevapripombeZnak">
    <w:name w:val="Zadeva pripombe Znak"/>
    <w:rPr>
      <w:rFonts w:ascii="Verdana" w:hAnsi="Verdana" w:cs="Verdana"/>
      <w:b/>
      <w:bCs/>
      <w:lang w:val="en-GB"/>
    </w:rPr>
  </w:style>
  <w:style w:type="character" w:styleId="Hiperpovezava">
    <w:name w:val="Hyperlink"/>
    <w:uiPriority w:val="99"/>
    <w:rPr>
      <w:color w:val="0000FF"/>
      <w:u w:val="single"/>
    </w:rPr>
  </w:style>
  <w:style w:type="character" w:customStyle="1" w:styleId="NumberingSymbols">
    <w:name w:val="Numbering Symbols"/>
  </w:style>
  <w:style w:type="character" w:styleId="SledenaHiperpovezava">
    <w:name w:val="FollowedHyperlink"/>
    <w:rPr>
      <w:color w:val="800000"/>
      <w:u w:val="single"/>
    </w:rPr>
  </w:style>
  <w:style w:type="paragraph" w:customStyle="1" w:styleId="Heading">
    <w:name w:val="Heading"/>
    <w:basedOn w:val="Navaden"/>
    <w:next w:val="Telobesedila"/>
    <w:pPr>
      <w:keepNext/>
      <w:spacing w:before="240" w:after="120"/>
    </w:pPr>
    <w:rPr>
      <w:rFonts w:eastAsia="Arial Unicode MS" w:cs="Tahoma"/>
      <w:sz w:val="24"/>
      <w:szCs w:val="28"/>
    </w:rPr>
  </w:style>
  <w:style w:type="paragraph" w:styleId="Telobesedila">
    <w:name w:val="Body Text"/>
    <w:basedOn w:val="Navaden"/>
    <w:pPr>
      <w:overflowPunct w:val="0"/>
      <w:autoSpaceDE w:val="0"/>
      <w:spacing w:after="120"/>
      <w:jc w:val="both"/>
      <w:textAlignment w:val="baseline"/>
    </w:pPr>
    <w:rPr>
      <w:bCs w:val="0"/>
      <w:sz w:val="22"/>
      <w:lang w:val="sl-SI"/>
    </w:rPr>
  </w:style>
  <w:style w:type="paragraph" w:styleId="Seznam">
    <w:name w:val="List"/>
    <w:basedOn w:val="Telobesedila"/>
    <w:rPr>
      <w:rFonts w:cs="Tahoma"/>
      <w:sz w:val="24"/>
    </w:rPr>
  </w:style>
  <w:style w:type="paragraph" w:styleId="Napis">
    <w:name w:val="caption"/>
    <w:basedOn w:val="Navaden"/>
    <w:qFormat/>
    <w:pPr>
      <w:suppressLineNumbers/>
      <w:spacing w:before="120" w:after="120"/>
    </w:pPr>
    <w:rPr>
      <w:rFonts w:cs="FreeSans"/>
      <w:i/>
      <w:iCs/>
      <w:sz w:val="24"/>
      <w:szCs w:val="24"/>
    </w:rPr>
  </w:style>
  <w:style w:type="paragraph" w:customStyle="1" w:styleId="Index">
    <w:name w:val="Index"/>
    <w:basedOn w:val="Navaden"/>
    <w:pPr>
      <w:suppressLineNumbers/>
    </w:pPr>
    <w:rPr>
      <w:rFonts w:cs="Tahoma"/>
      <w:sz w:val="24"/>
    </w:rPr>
  </w:style>
  <w:style w:type="paragraph" w:styleId="Glava">
    <w:name w:val="header"/>
    <w:basedOn w:val="Navaden"/>
    <w:link w:val="GlavaZnak"/>
    <w:uiPriority w:val="99"/>
    <w:pPr>
      <w:tabs>
        <w:tab w:val="center" w:pos="4536"/>
        <w:tab w:val="right" w:pos="9072"/>
      </w:tabs>
      <w:overflowPunct w:val="0"/>
      <w:autoSpaceDE w:val="0"/>
      <w:spacing w:after="120"/>
      <w:jc w:val="both"/>
      <w:textAlignment w:val="baseline"/>
    </w:pPr>
    <w:rPr>
      <w:szCs w:val="20"/>
      <w:lang w:val="sl-SI"/>
    </w:rPr>
  </w:style>
  <w:style w:type="paragraph" w:styleId="Noga">
    <w:name w:val="footer"/>
    <w:basedOn w:val="Navaden"/>
    <w:link w:val="NogaZnak1"/>
    <w:uiPriority w:val="99"/>
    <w:pPr>
      <w:tabs>
        <w:tab w:val="center" w:pos="4536"/>
        <w:tab w:val="right" w:pos="9072"/>
      </w:tabs>
      <w:overflowPunct w:val="0"/>
      <w:autoSpaceDE w:val="0"/>
      <w:spacing w:after="120"/>
      <w:jc w:val="both"/>
      <w:textAlignment w:val="baseline"/>
    </w:pPr>
    <w:rPr>
      <w:szCs w:val="20"/>
      <w:lang w:val="sl-SI"/>
    </w:rPr>
  </w:style>
  <w:style w:type="paragraph" w:customStyle="1" w:styleId="TableContents">
    <w:name w:val="Table Contents"/>
    <w:basedOn w:val="Navaden"/>
    <w:pPr>
      <w:suppressLineNumbers/>
    </w:pPr>
  </w:style>
  <w:style w:type="paragraph" w:customStyle="1" w:styleId="TableHeading">
    <w:name w:val="Table Heading"/>
    <w:basedOn w:val="TableContents"/>
    <w:pPr>
      <w:jc w:val="center"/>
    </w:pPr>
    <w:rPr>
      <w:b/>
    </w:rPr>
  </w:style>
  <w:style w:type="paragraph" w:customStyle="1" w:styleId="Napis1">
    <w:name w:val="Napis1"/>
    <w:basedOn w:val="Navaden"/>
    <w:pPr>
      <w:suppressLineNumbers/>
      <w:spacing w:before="120" w:after="120"/>
    </w:pPr>
    <w:rPr>
      <w:rFonts w:cs="Tahoma"/>
      <w:i/>
      <w:iCs/>
      <w:sz w:val="24"/>
      <w:szCs w:val="24"/>
    </w:rPr>
  </w:style>
  <w:style w:type="paragraph" w:styleId="Sprotnaopomba-besedilo">
    <w:name w:val="footnote text"/>
    <w:basedOn w:val="Navaden"/>
    <w:link w:val="Sprotnaopomba-besediloZnak"/>
    <w:uiPriority w:val="99"/>
    <w:rPr>
      <w:szCs w:val="20"/>
    </w:rPr>
  </w:style>
  <w:style w:type="paragraph" w:styleId="Kazalovsebine1">
    <w:name w:val="toc 1"/>
    <w:basedOn w:val="Navaden"/>
    <w:next w:val="Navaden"/>
    <w:uiPriority w:val="39"/>
    <w:pPr>
      <w:overflowPunct w:val="0"/>
      <w:autoSpaceDE w:val="0"/>
      <w:spacing w:after="120"/>
      <w:jc w:val="both"/>
      <w:textAlignment w:val="baseline"/>
    </w:pPr>
    <w:rPr>
      <w:szCs w:val="20"/>
      <w:lang w:val="sl-SI"/>
    </w:rPr>
  </w:style>
  <w:style w:type="paragraph" w:customStyle="1" w:styleId="BodyText21">
    <w:name w:val="Body Text 21"/>
    <w:basedOn w:val="Navaden"/>
    <w:pPr>
      <w:overflowPunct w:val="0"/>
      <w:autoSpaceDE w:val="0"/>
      <w:spacing w:after="120"/>
      <w:jc w:val="both"/>
      <w:textAlignment w:val="baseline"/>
    </w:pPr>
    <w:rPr>
      <w:szCs w:val="20"/>
      <w:lang w:val="sl-SI"/>
    </w:rPr>
  </w:style>
  <w:style w:type="paragraph" w:customStyle="1" w:styleId="CVITEXT">
    <w:name w:val="CVI TEXT"/>
    <w:basedOn w:val="Navaden"/>
    <w:pPr>
      <w:overflowPunct w:val="0"/>
      <w:autoSpaceDE w:val="0"/>
      <w:spacing w:after="120"/>
      <w:jc w:val="both"/>
      <w:textAlignment w:val="baseline"/>
    </w:pPr>
    <w:rPr>
      <w:szCs w:val="20"/>
      <w:lang w:val="sl-SI"/>
    </w:rPr>
  </w:style>
  <w:style w:type="paragraph" w:customStyle="1" w:styleId="Telobesedila21">
    <w:name w:val="Telo besedila 21"/>
    <w:basedOn w:val="Navaden"/>
    <w:pPr>
      <w:overflowPunct w:val="0"/>
      <w:autoSpaceDE w:val="0"/>
      <w:jc w:val="both"/>
    </w:pPr>
    <w:rPr>
      <w:i/>
      <w:iCs/>
      <w:sz w:val="16"/>
    </w:rPr>
  </w:style>
  <w:style w:type="paragraph" w:customStyle="1" w:styleId="Slog1">
    <w:name w:val="Slog1"/>
    <w:basedOn w:val="Naslov1"/>
    <w:rPr>
      <w:b/>
      <w:bCs/>
    </w:rPr>
  </w:style>
  <w:style w:type="paragraph" w:styleId="Odstavekseznama">
    <w:name w:val="List Paragraph"/>
    <w:basedOn w:val="Navaden"/>
    <w:uiPriority w:val="34"/>
    <w:qFormat/>
    <w:pPr>
      <w:suppressAutoHyphens w:val="0"/>
      <w:spacing w:after="200" w:line="276" w:lineRule="auto"/>
      <w:ind w:left="720"/>
      <w:contextualSpacing/>
    </w:pPr>
    <w:rPr>
      <w:rFonts w:ascii="Calibri" w:eastAsia="Calibri" w:hAnsi="Calibri" w:cs="Times New Roman"/>
      <w:bCs w:val="0"/>
      <w:sz w:val="22"/>
      <w:lang w:val="sl-SI"/>
    </w:rPr>
  </w:style>
  <w:style w:type="paragraph" w:styleId="Besedilooblaka">
    <w:name w:val="Balloon Text"/>
    <w:basedOn w:val="Navaden"/>
    <w:rPr>
      <w:rFonts w:ascii="Tahoma" w:hAnsi="Tahoma" w:cs="Tahoma"/>
      <w:sz w:val="16"/>
      <w:szCs w:val="16"/>
    </w:rPr>
  </w:style>
  <w:style w:type="paragraph" w:styleId="Telobesedila-zamik">
    <w:name w:val="Body Text Indent"/>
    <w:basedOn w:val="Navaden"/>
    <w:pPr>
      <w:spacing w:after="120"/>
      <w:ind w:left="283"/>
    </w:pPr>
  </w:style>
  <w:style w:type="paragraph" w:customStyle="1" w:styleId="Pripombabesedilo1">
    <w:name w:val="Pripomba – besedilo1"/>
    <w:basedOn w:val="Navaden"/>
    <w:rPr>
      <w:szCs w:val="20"/>
    </w:rPr>
  </w:style>
  <w:style w:type="paragraph" w:styleId="Zadevapripombe">
    <w:name w:val="annotation subject"/>
    <w:basedOn w:val="Pripombabesedilo1"/>
    <w:next w:val="Pripombabesedilo1"/>
    <w:rPr>
      <w:b/>
    </w:rPr>
  </w:style>
  <w:style w:type="character" w:styleId="Pripombasklic">
    <w:name w:val="annotation reference"/>
    <w:semiHidden/>
    <w:unhideWhenUsed/>
    <w:rsid w:val="001B6361"/>
    <w:rPr>
      <w:sz w:val="16"/>
      <w:szCs w:val="16"/>
    </w:rPr>
  </w:style>
  <w:style w:type="paragraph" w:styleId="Pripombabesedilo">
    <w:name w:val="annotation text"/>
    <w:basedOn w:val="Navaden"/>
    <w:link w:val="PripombabesediloZnak1"/>
    <w:unhideWhenUsed/>
    <w:rsid w:val="001B6361"/>
    <w:rPr>
      <w:szCs w:val="20"/>
    </w:rPr>
  </w:style>
  <w:style w:type="character" w:customStyle="1" w:styleId="PripombabesediloZnak1">
    <w:name w:val="Pripomba – besedilo Znak1"/>
    <w:link w:val="Pripombabesedilo"/>
    <w:rsid w:val="001B6361"/>
    <w:rPr>
      <w:rFonts w:ascii="Verdana" w:hAnsi="Verdana" w:cs="Verdana"/>
      <w:bCs/>
      <w:lang w:val="en-GB" w:eastAsia="zh-CN"/>
    </w:rPr>
  </w:style>
  <w:style w:type="paragraph" w:styleId="Revizija">
    <w:name w:val="Revision"/>
    <w:hidden/>
    <w:uiPriority w:val="99"/>
    <w:semiHidden/>
    <w:rsid w:val="00583F77"/>
    <w:rPr>
      <w:rFonts w:ascii="Verdana" w:hAnsi="Verdana" w:cs="Verdana"/>
      <w:bCs/>
      <w:szCs w:val="22"/>
      <w:lang w:val="en-GB" w:eastAsia="zh-CN"/>
    </w:rPr>
  </w:style>
  <w:style w:type="character" w:customStyle="1" w:styleId="PripombabesediloZnak3">
    <w:name w:val="Pripomba – besedilo Znak3"/>
    <w:uiPriority w:val="99"/>
    <w:semiHidden/>
    <w:rsid w:val="00CF4BDB"/>
    <w:rPr>
      <w:rFonts w:ascii="Verdana" w:hAnsi="Verdana" w:cs="Verdana"/>
      <w:bCs/>
      <w:kern w:val="1"/>
      <w:lang w:eastAsia="zh-CN"/>
    </w:rPr>
  </w:style>
  <w:style w:type="paragraph" w:styleId="HTML-oblikovano">
    <w:name w:val="HTML Preformatted"/>
    <w:basedOn w:val="Navaden"/>
    <w:link w:val="HTML-oblikovanoZnak"/>
    <w:uiPriority w:val="99"/>
    <w:semiHidden/>
    <w:unhideWhenUsed/>
    <w:rsid w:val="00CF4B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bCs w:val="0"/>
      <w:szCs w:val="20"/>
      <w:lang w:val="sl-SI" w:eastAsia="sl-SI"/>
    </w:rPr>
  </w:style>
  <w:style w:type="character" w:customStyle="1" w:styleId="HTML-oblikovanoZnak">
    <w:name w:val="HTML-oblikovano Znak"/>
    <w:link w:val="HTML-oblikovano"/>
    <w:uiPriority w:val="99"/>
    <w:semiHidden/>
    <w:rsid w:val="00CF4BDB"/>
    <w:rPr>
      <w:rFonts w:ascii="Courier New" w:hAnsi="Courier New" w:cs="Courier New"/>
    </w:rPr>
  </w:style>
  <w:style w:type="character" w:customStyle="1" w:styleId="GlavaZnak">
    <w:name w:val="Glava Znak"/>
    <w:link w:val="Glava"/>
    <w:uiPriority w:val="99"/>
    <w:rsid w:val="00CF4BDB"/>
    <w:rPr>
      <w:rFonts w:ascii="Verdana" w:hAnsi="Verdana" w:cs="Verdana"/>
      <w:bCs/>
      <w:lang w:eastAsia="zh-CN"/>
    </w:rPr>
  </w:style>
  <w:style w:type="character" w:customStyle="1" w:styleId="NogaZnak1">
    <w:name w:val="Noga Znak1"/>
    <w:link w:val="Noga"/>
    <w:uiPriority w:val="99"/>
    <w:rsid w:val="00CF4BDB"/>
    <w:rPr>
      <w:rFonts w:ascii="Verdana" w:hAnsi="Verdana" w:cs="Verdana"/>
      <w:bCs/>
      <w:lang w:eastAsia="zh-CN"/>
    </w:rPr>
  </w:style>
  <w:style w:type="paragraph" w:styleId="Navadensplet">
    <w:name w:val="Normal (Web)"/>
    <w:basedOn w:val="Navaden"/>
    <w:uiPriority w:val="99"/>
    <w:semiHidden/>
    <w:unhideWhenUsed/>
    <w:rsid w:val="00403608"/>
    <w:pPr>
      <w:suppressAutoHyphens w:val="0"/>
      <w:spacing w:before="100" w:beforeAutospacing="1" w:after="100" w:afterAutospacing="1"/>
    </w:pPr>
    <w:rPr>
      <w:rFonts w:ascii="Times New Roman" w:hAnsi="Times New Roman" w:cs="Times New Roman"/>
      <w:bCs w:val="0"/>
      <w:sz w:val="24"/>
      <w:szCs w:val="24"/>
      <w:lang w:val="sl-SI" w:eastAsia="sl-SI"/>
    </w:rPr>
  </w:style>
  <w:style w:type="paragraph" w:styleId="Brezrazmikov">
    <w:name w:val="No Spacing"/>
    <w:uiPriority w:val="1"/>
    <w:qFormat/>
    <w:rsid w:val="00A46405"/>
    <w:pPr>
      <w:suppressAutoHyphens/>
    </w:pPr>
    <w:rPr>
      <w:rFonts w:ascii="Verdana" w:hAnsi="Verdana" w:cs="Verdana"/>
      <w:bCs/>
      <w:szCs w:val="22"/>
      <w:lang w:val="en-GB" w:eastAsia="zh-CN"/>
    </w:rPr>
  </w:style>
  <w:style w:type="table" w:styleId="Tabelamrea">
    <w:name w:val="Table Grid"/>
    <w:basedOn w:val="Navadnatabela"/>
    <w:uiPriority w:val="39"/>
    <w:rsid w:val="00E929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rotnaopomba-besediloZnak">
    <w:name w:val="Sprotna opomba - besedilo Znak"/>
    <w:basedOn w:val="Privzetapisavaodstavka"/>
    <w:link w:val="Sprotnaopomba-besedilo"/>
    <w:uiPriority w:val="99"/>
    <w:rsid w:val="00953620"/>
    <w:rPr>
      <w:rFonts w:ascii="Verdana" w:hAnsi="Verdana" w:cs="Verdana"/>
      <w:bCs/>
      <w:lang w:val="en-GB" w:eastAsia="zh-CN"/>
    </w:rPr>
  </w:style>
  <w:style w:type="character" w:styleId="Sprotnaopomba-sklic">
    <w:name w:val="footnote reference"/>
    <w:basedOn w:val="Privzetapisavaodstavka"/>
    <w:uiPriority w:val="99"/>
    <w:semiHidden/>
    <w:unhideWhenUsed/>
    <w:rsid w:val="00953620"/>
    <w:rPr>
      <w:vertAlign w:val="superscript"/>
    </w:rPr>
  </w:style>
  <w:style w:type="character" w:customStyle="1" w:styleId="Naslov1Znak">
    <w:name w:val="Naslov 1 Znak"/>
    <w:basedOn w:val="Privzetapisavaodstavka"/>
    <w:link w:val="Naslov1"/>
    <w:rsid w:val="00BB0134"/>
    <w:rPr>
      <w:rFonts w:ascii="Verdana" w:hAnsi="Verdana" w:cs="Verdana"/>
      <w:szCs w:val="22"/>
      <w:lang w:eastAsia="zh-CN"/>
    </w:rPr>
  </w:style>
  <w:style w:type="paragraph" w:styleId="NaslovTOC">
    <w:name w:val="TOC Heading"/>
    <w:basedOn w:val="Naslov1"/>
    <w:next w:val="Navaden"/>
    <w:uiPriority w:val="39"/>
    <w:unhideWhenUsed/>
    <w:qFormat/>
    <w:rsid w:val="00A16FA4"/>
    <w:pPr>
      <w:keepNext/>
      <w:keepLines/>
      <w:suppressAutoHyphens w:val="0"/>
      <w:overflowPunct/>
      <w:autoSpaceDE/>
      <w:spacing w:before="240" w:after="0" w:line="259" w:lineRule="auto"/>
      <w:textAlignment w:val="auto"/>
      <w:outlineLvl w:val="9"/>
    </w:pPr>
    <w:rPr>
      <w:rFonts w:asciiTheme="majorHAnsi" w:eastAsiaTheme="majorEastAsia" w:hAnsiTheme="majorHAnsi" w:cstheme="majorBidi"/>
      <w:color w:val="2E74B5" w:themeColor="accent1" w:themeShade="BF"/>
      <w:sz w:val="32"/>
      <w:szCs w:val="32"/>
      <w:lang w:val="en-US" w:eastAsia="en-US"/>
    </w:rPr>
  </w:style>
  <w:style w:type="table" w:customStyle="1" w:styleId="Tabelamrea2">
    <w:name w:val="Tabela – mreža2"/>
    <w:basedOn w:val="Navadnatabela"/>
    <w:uiPriority w:val="39"/>
    <w:rsid w:val="00CD72A9"/>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816857">
      <w:bodyDiv w:val="1"/>
      <w:marLeft w:val="0"/>
      <w:marRight w:val="0"/>
      <w:marTop w:val="0"/>
      <w:marBottom w:val="0"/>
      <w:divBdr>
        <w:top w:val="none" w:sz="0" w:space="0" w:color="auto"/>
        <w:left w:val="none" w:sz="0" w:space="0" w:color="auto"/>
        <w:bottom w:val="none" w:sz="0" w:space="0" w:color="auto"/>
        <w:right w:val="none" w:sz="0" w:space="0" w:color="auto"/>
      </w:divBdr>
    </w:div>
    <w:div w:id="474831644">
      <w:bodyDiv w:val="1"/>
      <w:marLeft w:val="0"/>
      <w:marRight w:val="0"/>
      <w:marTop w:val="0"/>
      <w:marBottom w:val="0"/>
      <w:divBdr>
        <w:top w:val="none" w:sz="0" w:space="0" w:color="auto"/>
        <w:left w:val="none" w:sz="0" w:space="0" w:color="auto"/>
        <w:bottom w:val="none" w:sz="0" w:space="0" w:color="auto"/>
        <w:right w:val="none" w:sz="0" w:space="0" w:color="auto"/>
      </w:divBdr>
    </w:div>
    <w:div w:id="562178089">
      <w:bodyDiv w:val="1"/>
      <w:marLeft w:val="0"/>
      <w:marRight w:val="0"/>
      <w:marTop w:val="0"/>
      <w:marBottom w:val="0"/>
      <w:divBdr>
        <w:top w:val="none" w:sz="0" w:space="0" w:color="auto"/>
        <w:left w:val="none" w:sz="0" w:space="0" w:color="auto"/>
        <w:bottom w:val="none" w:sz="0" w:space="0" w:color="auto"/>
        <w:right w:val="none" w:sz="0" w:space="0" w:color="auto"/>
      </w:divBdr>
    </w:div>
    <w:div w:id="630093569">
      <w:bodyDiv w:val="1"/>
      <w:marLeft w:val="0"/>
      <w:marRight w:val="0"/>
      <w:marTop w:val="0"/>
      <w:marBottom w:val="0"/>
      <w:divBdr>
        <w:top w:val="none" w:sz="0" w:space="0" w:color="auto"/>
        <w:left w:val="none" w:sz="0" w:space="0" w:color="auto"/>
        <w:bottom w:val="none" w:sz="0" w:space="0" w:color="auto"/>
        <w:right w:val="none" w:sz="0" w:space="0" w:color="auto"/>
      </w:divBdr>
      <w:divsChild>
        <w:div w:id="855507926">
          <w:marLeft w:val="0"/>
          <w:marRight w:val="0"/>
          <w:marTop w:val="0"/>
          <w:marBottom w:val="0"/>
          <w:divBdr>
            <w:top w:val="none" w:sz="0" w:space="0" w:color="auto"/>
            <w:left w:val="none" w:sz="0" w:space="0" w:color="auto"/>
            <w:bottom w:val="none" w:sz="0" w:space="0" w:color="auto"/>
            <w:right w:val="none" w:sz="0" w:space="0" w:color="auto"/>
          </w:divBdr>
          <w:divsChild>
            <w:div w:id="991714428">
              <w:marLeft w:val="0"/>
              <w:marRight w:val="0"/>
              <w:marTop w:val="0"/>
              <w:marBottom w:val="0"/>
              <w:divBdr>
                <w:top w:val="none" w:sz="0" w:space="0" w:color="auto"/>
                <w:left w:val="none" w:sz="0" w:space="0" w:color="auto"/>
                <w:bottom w:val="none" w:sz="0" w:space="0" w:color="auto"/>
                <w:right w:val="none" w:sz="0" w:space="0" w:color="auto"/>
              </w:divBdr>
              <w:divsChild>
                <w:div w:id="2112235144">
                  <w:marLeft w:val="0"/>
                  <w:marRight w:val="0"/>
                  <w:marTop w:val="0"/>
                  <w:marBottom w:val="0"/>
                  <w:divBdr>
                    <w:top w:val="none" w:sz="0" w:space="0" w:color="auto"/>
                    <w:left w:val="none" w:sz="0" w:space="0" w:color="auto"/>
                    <w:bottom w:val="none" w:sz="0" w:space="0" w:color="auto"/>
                    <w:right w:val="none" w:sz="0" w:space="0" w:color="auto"/>
                  </w:divBdr>
                  <w:divsChild>
                    <w:div w:id="331379063">
                      <w:marLeft w:val="4275"/>
                      <w:marRight w:val="0"/>
                      <w:marTop w:val="0"/>
                      <w:marBottom w:val="0"/>
                      <w:divBdr>
                        <w:top w:val="none" w:sz="0" w:space="0" w:color="auto"/>
                        <w:left w:val="none" w:sz="0" w:space="0" w:color="auto"/>
                        <w:bottom w:val="none" w:sz="0" w:space="0" w:color="auto"/>
                        <w:right w:val="none" w:sz="0" w:space="0" w:color="auto"/>
                      </w:divBdr>
                      <w:divsChild>
                        <w:div w:id="995838198">
                          <w:marLeft w:val="0"/>
                          <w:marRight w:val="0"/>
                          <w:marTop w:val="0"/>
                          <w:marBottom w:val="0"/>
                          <w:divBdr>
                            <w:top w:val="none" w:sz="0" w:space="0" w:color="auto"/>
                            <w:left w:val="none" w:sz="0" w:space="0" w:color="auto"/>
                            <w:bottom w:val="none" w:sz="0" w:space="0" w:color="auto"/>
                            <w:right w:val="none" w:sz="0" w:space="0" w:color="auto"/>
                          </w:divBdr>
                          <w:divsChild>
                            <w:div w:id="1251160469">
                              <w:marLeft w:val="0"/>
                              <w:marRight w:val="0"/>
                              <w:marTop w:val="165"/>
                              <w:marBottom w:val="0"/>
                              <w:divBdr>
                                <w:top w:val="none" w:sz="0" w:space="0" w:color="auto"/>
                                <w:left w:val="none" w:sz="0" w:space="0" w:color="auto"/>
                                <w:bottom w:val="none" w:sz="0" w:space="0" w:color="auto"/>
                                <w:right w:val="none" w:sz="0" w:space="0" w:color="auto"/>
                              </w:divBdr>
                              <w:divsChild>
                                <w:div w:id="490944911">
                                  <w:marLeft w:val="0"/>
                                  <w:marRight w:val="0"/>
                                  <w:marTop w:val="0"/>
                                  <w:marBottom w:val="0"/>
                                  <w:divBdr>
                                    <w:top w:val="single" w:sz="6" w:space="8" w:color="CCCCCC"/>
                                    <w:left w:val="none" w:sz="0" w:space="0" w:color="auto"/>
                                    <w:bottom w:val="none" w:sz="0" w:space="0" w:color="auto"/>
                                    <w:right w:val="none" w:sz="0" w:space="0" w:color="auto"/>
                                  </w:divBdr>
                                  <w:divsChild>
                                    <w:div w:id="90589800">
                                      <w:marLeft w:val="0"/>
                                      <w:marRight w:val="0"/>
                                      <w:marTop w:val="0"/>
                                      <w:marBottom w:val="0"/>
                                      <w:divBdr>
                                        <w:top w:val="none" w:sz="0" w:space="0" w:color="auto"/>
                                        <w:left w:val="none" w:sz="0" w:space="0" w:color="auto"/>
                                        <w:bottom w:val="none" w:sz="0" w:space="0" w:color="auto"/>
                                        <w:right w:val="none" w:sz="0" w:space="0" w:color="auto"/>
                                      </w:divBdr>
                                      <w:divsChild>
                                        <w:div w:id="523908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2411214">
      <w:bodyDiv w:val="1"/>
      <w:marLeft w:val="0"/>
      <w:marRight w:val="0"/>
      <w:marTop w:val="0"/>
      <w:marBottom w:val="0"/>
      <w:divBdr>
        <w:top w:val="none" w:sz="0" w:space="0" w:color="auto"/>
        <w:left w:val="none" w:sz="0" w:space="0" w:color="auto"/>
        <w:bottom w:val="none" w:sz="0" w:space="0" w:color="auto"/>
        <w:right w:val="none" w:sz="0" w:space="0" w:color="auto"/>
      </w:divBdr>
    </w:div>
    <w:div w:id="1038240533">
      <w:bodyDiv w:val="1"/>
      <w:marLeft w:val="0"/>
      <w:marRight w:val="0"/>
      <w:marTop w:val="0"/>
      <w:marBottom w:val="0"/>
      <w:divBdr>
        <w:top w:val="none" w:sz="0" w:space="0" w:color="auto"/>
        <w:left w:val="none" w:sz="0" w:space="0" w:color="auto"/>
        <w:bottom w:val="none" w:sz="0" w:space="0" w:color="auto"/>
        <w:right w:val="none" w:sz="0" w:space="0" w:color="auto"/>
      </w:divBdr>
    </w:div>
    <w:div w:id="1229997802">
      <w:bodyDiv w:val="1"/>
      <w:marLeft w:val="0"/>
      <w:marRight w:val="0"/>
      <w:marTop w:val="0"/>
      <w:marBottom w:val="0"/>
      <w:divBdr>
        <w:top w:val="none" w:sz="0" w:space="0" w:color="auto"/>
        <w:left w:val="none" w:sz="0" w:space="0" w:color="auto"/>
        <w:bottom w:val="none" w:sz="0" w:space="0" w:color="auto"/>
        <w:right w:val="none" w:sz="0" w:space="0" w:color="auto"/>
      </w:divBdr>
    </w:div>
    <w:div w:id="1324744930">
      <w:bodyDiv w:val="1"/>
      <w:marLeft w:val="0"/>
      <w:marRight w:val="0"/>
      <w:marTop w:val="0"/>
      <w:marBottom w:val="0"/>
      <w:divBdr>
        <w:top w:val="none" w:sz="0" w:space="0" w:color="auto"/>
        <w:left w:val="none" w:sz="0" w:space="0" w:color="auto"/>
        <w:bottom w:val="none" w:sz="0" w:space="0" w:color="auto"/>
        <w:right w:val="none" w:sz="0" w:space="0" w:color="auto"/>
      </w:divBdr>
    </w:div>
    <w:div w:id="1361662681">
      <w:bodyDiv w:val="1"/>
      <w:marLeft w:val="0"/>
      <w:marRight w:val="0"/>
      <w:marTop w:val="0"/>
      <w:marBottom w:val="0"/>
      <w:divBdr>
        <w:top w:val="none" w:sz="0" w:space="0" w:color="auto"/>
        <w:left w:val="none" w:sz="0" w:space="0" w:color="auto"/>
        <w:bottom w:val="none" w:sz="0" w:space="0" w:color="auto"/>
        <w:right w:val="none" w:sz="0" w:space="0" w:color="auto"/>
      </w:divBdr>
      <w:divsChild>
        <w:div w:id="425078883">
          <w:marLeft w:val="0"/>
          <w:marRight w:val="0"/>
          <w:marTop w:val="0"/>
          <w:marBottom w:val="0"/>
          <w:divBdr>
            <w:top w:val="none" w:sz="0" w:space="0" w:color="auto"/>
            <w:left w:val="none" w:sz="0" w:space="0" w:color="auto"/>
            <w:bottom w:val="none" w:sz="0" w:space="0" w:color="auto"/>
            <w:right w:val="none" w:sz="0" w:space="0" w:color="auto"/>
          </w:divBdr>
          <w:divsChild>
            <w:div w:id="1590045940">
              <w:marLeft w:val="0"/>
              <w:marRight w:val="0"/>
              <w:marTop w:val="0"/>
              <w:marBottom w:val="0"/>
              <w:divBdr>
                <w:top w:val="none" w:sz="0" w:space="0" w:color="auto"/>
                <w:left w:val="none" w:sz="0" w:space="0" w:color="auto"/>
                <w:bottom w:val="none" w:sz="0" w:space="0" w:color="auto"/>
                <w:right w:val="none" w:sz="0" w:space="0" w:color="auto"/>
              </w:divBdr>
              <w:divsChild>
                <w:div w:id="1740901759">
                  <w:marLeft w:val="0"/>
                  <w:marRight w:val="0"/>
                  <w:marTop w:val="0"/>
                  <w:marBottom w:val="0"/>
                  <w:divBdr>
                    <w:top w:val="none" w:sz="0" w:space="0" w:color="auto"/>
                    <w:left w:val="none" w:sz="0" w:space="0" w:color="auto"/>
                    <w:bottom w:val="none" w:sz="0" w:space="0" w:color="auto"/>
                    <w:right w:val="none" w:sz="0" w:space="0" w:color="auto"/>
                  </w:divBdr>
                  <w:divsChild>
                    <w:div w:id="892083034">
                      <w:marLeft w:val="4275"/>
                      <w:marRight w:val="0"/>
                      <w:marTop w:val="0"/>
                      <w:marBottom w:val="0"/>
                      <w:divBdr>
                        <w:top w:val="none" w:sz="0" w:space="0" w:color="auto"/>
                        <w:left w:val="none" w:sz="0" w:space="0" w:color="auto"/>
                        <w:bottom w:val="none" w:sz="0" w:space="0" w:color="auto"/>
                        <w:right w:val="none" w:sz="0" w:space="0" w:color="auto"/>
                      </w:divBdr>
                      <w:divsChild>
                        <w:div w:id="2003121694">
                          <w:marLeft w:val="0"/>
                          <w:marRight w:val="0"/>
                          <w:marTop w:val="0"/>
                          <w:marBottom w:val="0"/>
                          <w:divBdr>
                            <w:top w:val="none" w:sz="0" w:space="0" w:color="auto"/>
                            <w:left w:val="none" w:sz="0" w:space="0" w:color="auto"/>
                            <w:bottom w:val="none" w:sz="0" w:space="0" w:color="auto"/>
                            <w:right w:val="none" w:sz="0" w:space="0" w:color="auto"/>
                          </w:divBdr>
                          <w:divsChild>
                            <w:div w:id="1467817859">
                              <w:marLeft w:val="0"/>
                              <w:marRight w:val="0"/>
                              <w:marTop w:val="165"/>
                              <w:marBottom w:val="0"/>
                              <w:divBdr>
                                <w:top w:val="none" w:sz="0" w:space="0" w:color="auto"/>
                                <w:left w:val="none" w:sz="0" w:space="0" w:color="auto"/>
                                <w:bottom w:val="none" w:sz="0" w:space="0" w:color="auto"/>
                                <w:right w:val="none" w:sz="0" w:space="0" w:color="auto"/>
                              </w:divBdr>
                              <w:divsChild>
                                <w:div w:id="2053577572">
                                  <w:marLeft w:val="0"/>
                                  <w:marRight w:val="0"/>
                                  <w:marTop w:val="0"/>
                                  <w:marBottom w:val="0"/>
                                  <w:divBdr>
                                    <w:top w:val="single" w:sz="6" w:space="8" w:color="CCCCCC"/>
                                    <w:left w:val="none" w:sz="0" w:space="0" w:color="auto"/>
                                    <w:bottom w:val="none" w:sz="0" w:space="0" w:color="auto"/>
                                    <w:right w:val="none" w:sz="0" w:space="0" w:color="auto"/>
                                  </w:divBdr>
                                  <w:divsChild>
                                    <w:div w:id="1555123175">
                                      <w:marLeft w:val="0"/>
                                      <w:marRight w:val="0"/>
                                      <w:marTop w:val="0"/>
                                      <w:marBottom w:val="0"/>
                                      <w:divBdr>
                                        <w:top w:val="none" w:sz="0" w:space="0" w:color="auto"/>
                                        <w:left w:val="none" w:sz="0" w:space="0" w:color="auto"/>
                                        <w:bottom w:val="none" w:sz="0" w:space="0" w:color="auto"/>
                                        <w:right w:val="none" w:sz="0" w:space="0" w:color="auto"/>
                                      </w:divBdr>
                                      <w:divsChild>
                                        <w:div w:id="87762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8658514">
      <w:bodyDiv w:val="1"/>
      <w:marLeft w:val="0"/>
      <w:marRight w:val="0"/>
      <w:marTop w:val="0"/>
      <w:marBottom w:val="0"/>
      <w:divBdr>
        <w:top w:val="none" w:sz="0" w:space="0" w:color="auto"/>
        <w:left w:val="none" w:sz="0" w:space="0" w:color="auto"/>
        <w:bottom w:val="none" w:sz="0" w:space="0" w:color="auto"/>
        <w:right w:val="none" w:sz="0" w:space="0" w:color="auto"/>
      </w:divBdr>
    </w:div>
    <w:div w:id="186990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F158A80-B168-497E-BA17-484932959A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1540</Words>
  <Characters>8784</Characters>
  <Application>Microsoft Office Word</Application>
  <DocSecurity>0</DocSecurity>
  <Lines>73</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10304</CharactersWithSpaces>
  <SharedDoc>false</SharedDoc>
  <HLinks>
    <vt:vector size="12" baseType="variant">
      <vt:variant>
        <vt:i4>2293857</vt:i4>
      </vt:variant>
      <vt:variant>
        <vt:i4>14</vt:i4>
      </vt:variant>
      <vt:variant>
        <vt:i4>0</vt:i4>
      </vt:variant>
      <vt:variant>
        <vt:i4>5</vt:i4>
      </vt:variant>
      <vt:variant>
        <vt:lpwstr>http://www.arnes.si/files/2016/11/Priporo%C4%8Dila-o-standardih-in-normativih-2018-in-2019.pdf</vt:lpwstr>
      </vt:variant>
      <vt:variant>
        <vt:lpwstr/>
      </vt:variant>
      <vt:variant>
        <vt:i4>4325432</vt:i4>
      </vt:variant>
      <vt:variant>
        <vt:i4>11</vt:i4>
      </vt:variant>
      <vt:variant>
        <vt:i4>0</vt:i4>
      </vt:variant>
      <vt:variant>
        <vt:i4>5</vt:i4>
      </vt:variant>
      <vt:variant>
        <vt:lpwstr>http://www.arnes.si/files/2017/10/Seznam-VIZ-razpis-SIO-2020-sredstva_Arnes.pdf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2024-05-30T20:56:00Z</dcterms:created>
  <dcterms:modified xsi:type="dcterms:W3CDTF">2025-01-23T12:12:00Z</dcterms:modified>
</cp:coreProperties>
</file>